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CD8C6" w14:textId="77777777" w:rsidR="00973A51" w:rsidRPr="001E0890" w:rsidRDefault="00973A51" w:rsidP="001D65F1">
      <w:pPr>
        <w:spacing w:after="0" w:line="360" w:lineRule="auto"/>
        <w:jc w:val="right"/>
        <w:rPr>
          <w:rFonts w:ascii="Arial" w:hAnsi="Arial" w:cs="Arial"/>
          <w:b/>
          <w:sz w:val="24"/>
          <w:szCs w:val="24"/>
        </w:rPr>
      </w:pPr>
    </w:p>
    <w:p w14:paraId="1AB4E711" w14:textId="77777777" w:rsidR="00973A51" w:rsidRPr="001E0890" w:rsidRDefault="00BD67F7" w:rsidP="00175201">
      <w:pPr>
        <w:spacing w:after="0" w:line="360" w:lineRule="auto"/>
        <w:outlineLvl w:val="0"/>
        <w:rPr>
          <w:rFonts w:ascii="Arial" w:hAnsi="Arial" w:cs="Arial"/>
          <w:b/>
          <w:sz w:val="24"/>
          <w:szCs w:val="24"/>
        </w:rPr>
      </w:pPr>
      <w:r w:rsidRPr="001E0890">
        <w:rPr>
          <w:rFonts w:ascii="Arial" w:hAnsi="Arial" w:cs="Arial"/>
          <w:b/>
          <w:sz w:val="24"/>
          <w:szCs w:val="24"/>
        </w:rPr>
        <w:t>Załącznik nr 1 do S</w:t>
      </w:r>
      <w:r w:rsidR="00973A51" w:rsidRPr="001E0890">
        <w:rPr>
          <w:rFonts w:ascii="Arial" w:hAnsi="Arial" w:cs="Arial"/>
          <w:b/>
          <w:sz w:val="24"/>
          <w:szCs w:val="24"/>
        </w:rPr>
        <w:t>WZ</w:t>
      </w:r>
    </w:p>
    <w:p w14:paraId="2911476D" w14:textId="77777777" w:rsidR="00BD67F7" w:rsidRPr="001E0890" w:rsidRDefault="00BD67F7" w:rsidP="00A77AEB">
      <w:pPr>
        <w:widowControl w:val="0"/>
        <w:spacing w:after="0" w:line="360" w:lineRule="auto"/>
        <w:rPr>
          <w:rFonts w:ascii="Arial" w:hAnsi="Arial" w:cs="Arial"/>
          <w:sz w:val="24"/>
          <w:szCs w:val="24"/>
        </w:rPr>
      </w:pPr>
    </w:p>
    <w:p w14:paraId="16EDE8AE" w14:textId="7C901B95" w:rsidR="00973A51" w:rsidRPr="001E0890" w:rsidRDefault="00973A51" w:rsidP="00A77AEB">
      <w:pPr>
        <w:widowControl w:val="0"/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1E0890">
        <w:rPr>
          <w:rFonts w:ascii="Arial" w:hAnsi="Arial" w:cs="Arial"/>
          <w:sz w:val="24"/>
          <w:szCs w:val="24"/>
        </w:rPr>
        <w:t>oznaczenie sprawy:</w:t>
      </w:r>
      <w:r w:rsidR="00953F67" w:rsidRPr="001E0890">
        <w:rPr>
          <w:rFonts w:ascii="Arial" w:hAnsi="Arial" w:cs="Arial"/>
          <w:b/>
          <w:sz w:val="24"/>
          <w:szCs w:val="24"/>
        </w:rPr>
        <w:t xml:space="preserve"> </w:t>
      </w:r>
      <w:r w:rsidR="008F6E45">
        <w:rPr>
          <w:rFonts w:ascii="Arial" w:hAnsi="Arial" w:cs="Arial"/>
          <w:b/>
          <w:sz w:val="24"/>
          <w:szCs w:val="24"/>
        </w:rPr>
        <w:t>21/2026</w:t>
      </w:r>
    </w:p>
    <w:p w14:paraId="40042B03" w14:textId="77777777" w:rsidR="00973A51" w:rsidRPr="001E0890" w:rsidRDefault="00973A51" w:rsidP="00A77AEB">
      <w:pPr>
        <w:widowControl w:val="0"/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7AF2D6B9" w14:textId="77777777" w:rsidR="00973A51" w:rsidRPr="001E0890" w:rsidRDefault="00973A51" w:rsidP="004D2A79">
      <w:pPr>
        <w:spacing w:after="0" w:line="360" w:lineRule="auto"/>
        <w:jc w:val="center"/>
        <w:outlineLvl w:val="0"/>
        <w:rPr>
          <w:rFonts w:ascii="Arial" w:hAnsi="Arial" w:cs="Arial"/>
          <w:b/>
          <w:spacing w:val="30"/>
          <w:sz w:val="24"/>
          <w:szCs w:val="24"/>
          <w:shd w:val="clear" w:color="auto" w:fill="FFFFFF"/>
        </w:rPr>
      </w:pPr>
      <w:r w:rsidRPr="001E0890">
        <w:rPr>
          <w:rFonts w:ascii="Arial" w:hAnsi="Arial" w:cs="Arial"/>
          <w:b/>
          <w:spacing w:val="30"/>
          <w:sz w:val="24"/>
          <w:szCs w:val="24"/>
          <w:shd w:val="clear" w:color="auto" w:fill="FFFFFF"/>
        </w:rPr>
        <w:t>FORMULARZ OFERTOWY</w:t>
      </w:r>
    </w:p>
    <w:p w14:paraId="51245FBB" w14:textId="77777777" w:rsidR="00973A51" w:rsidRPr="001E0890" w:rsidRDefault="00973A51" w:rsidP="003140D8">
      <w:pPr>
        <w:pStyle w:val="Lista2"/>
        <w:numPr>
          <w:ilvl w:val="0"/>
          <w:numId w:val="4"/>
        </w:numPr>
        <w:tabs>
          <w:tab w:val="left" w:pos="360"/>
        </w:tabs>
        <w:spacing w:line="360" w:lineRule="auto"/>
        <w:ind w:left="567" w:hanging="283"/>
        <w:jc w:val="both"/>
        <w:rPr>
          <w:rFonts w:ascii="Arial" w:hAnsi="Arial" w:cs="Arial"/>
          <w:b/>
        </w:rPr>
      </w:pPr>
      <w:r w:rsidRPr="001E0890">
        <w:rPr>
          <w:rFonts w:ascii="Arial" w:hAnsi="Arial" w:cs="Arial"/>
          <w:b/>
        </w:rPr>
        <w:t>Przedmiot zamówienia:</w:t>
      </w:r>
    </w:p>
    <w:p w14:paraId="7B7971C1" w14:textId="4E0CC2FB" w:rsidR="00550724" w:rsidRPr="001E0890" w:rsidRDefault="00E27F95" w:rsidP="00B204EB">
      <w:pPr>
        <w:pStyle w:val="Lista2"/>
        <w:tabs>
          <w:tab w:val="left" w:pos="0"/>
        </w:tabs>
        <w:spacing w:line="360" w:lineRule="auto"/>
        <w:ind w:left="283" w:firstLine="1"/>
        <w:outlineLvl w:val="0"/>
        <w:rPr>
          <w:rFonts w:ascii="Arial" w:hAnsi="Arial" w:cs="Arial"/>
          <w:b/>
        </w:rPr>
      </w:pPr>
      <w:r w:rsidRPr="001E0890">
        <w:rPr>
          <w:rFonts w:ascii="Arial" w:hAnsi="Arial" w:cs="Arial"/>
          <w:b/>
        </w:rPr>
        <w:t>„</w:t>
      </w:r>
      <w:r w:rsidR="00AF0EA7">
        <w:rPr>
          <w:rFonts w:ascii="Arial" w:hAnsi="Arial" w:cs="Arial"/>
          <w:bCs/>
        </w:rPr>
        <w:t>K</w:t>
      </w:r>
      <w:r w:rsidR="00AF0EA7" w:rsidRPr="00AF0EA7">
        <w:rPr>
          <w:rFonts w:ascii="Arial" w:hAnsi="Arial" w:cs="Arial"/>
          <w:bCs/>
        </w:rPr>
        <w:t xml:space="preserve">ompleksowa organizacja </w:t>
      </w:r>
      <w:bookmarkStart w:id="0" w:name="_Hlk218848691"/>
      <w:r w:rsidR="00AF0EA7" w:rsidRPr="00AF0EA7">
        <w:rPr>
          <w:rFonts w:ascii="Arial" w:hAnsi="Arial" w:cs="Arial"/>
          <w:bCs/>
        </w:rPr>
        <w:t xml:space="preserve">10 dwudniowych szkoleń na terenie miasta Łodzi z zakresu </w:t>
      </w:r>
      <w:bookmarkStart w:id="1" w:name="_Hlk188359913"/>
      <w:r w:rsidR="00AF0EA7" w:rsidRPr="00AF0EA7">
        <w:rPr>
          <w:rFonts w:ascii="Arial" w:hAnsi="Arial" w:cs="Arial"/>
          <w:bCs/>
        </w:rPr>
        <w:t>zarządzania zespołem dla kadr organizujących usługi społeczne</w:t>
      </w:r>
      <w:bookmarkEnd w:id="0"/>
      <w:bookmarkEnd w:id="1"/>
      <w:r w:rsidR="00AF0EA7" w:rsidRPr="00AF0EA7">
        <w:rPr>
          <w:rFonts w:ascii="Arial" w:hAnsi="Arial" w:cs="Arial"/>
          <w:bCs/>
        </w:rPr>
        <w:t>.</w:t>
      </w:r>
      <w:r w:rsidR="00AF0EA7">
        <w:rPr>
          <w:rFonts w:ascii="Arial" w:hAnsi="Arial" w:cs="Arial"/>
          <w:bCs/>
        </w:rPr>
        <w:t>”</w:t>
      </w:r>
    </w:p>
    <w:p w14:paraId="7D0DFDBC" w14:textId="77777777" w:rsidR="00973A51" w:rsidRPr="001E0890" w:rsidRDefault="00973A51" w:rsidP="003140D8">
      <w:pPr>
        <w:pStyle w:val="Lista2"/>
        <w:numPr>
          <w:ilvl w:val="0"/>
          <w:numId w:val="4"/>
        </w:numPr>
        <w:tabs>
          <w:tab w:val="left" w:pos="0"/>
          <w:tab w:val="left" w:pos="567"/>
        </w:tabs>
        <w:spacing w:line="360" w:lineRule="auto"/>
        <w:ind w:left="284" w:firstLine="0"/>
        <w:outlineLvl w:val="0"/>
        <w:rPr>
          <w:rFonts w:ascii="Arial" w:hAnsi="Arial" w:cs="Arial"/>
          <w:b/>
        </w:rPr>
      </w:pPr>
      <w:r w:rsidRPr="001E0890">
        <w:rPr>
          <w:rFonts w:ascii="Arial" w:hAnsi="Arial" w:cs="Arial"/>
          <w:b/>
        </w:rPr>
        <w:t xml:space="preserve">Nazwa i adres Zamawiającego: </w:t>
      </w:r>
    </w:p>
    <w:p w14:paraId="1CCC029F" w14:textId="77777777" w:rsidR="00973A51" w:rsidRPr="001E0890" w:rsidRDefault="00973A51" w:rsidP="00B204EB">
      <w:pPr>
        <w:pStyle w:val="Tekstpodstawowy2"/>
        <w:spacing w:after="0" w:line="360" w:lineRule="auto"/>
        <w:ind w:left="284"/>
        <w:jc w:val="both"/>
        <w:rPr>
          <w:rFonts w:ascii="Arial" w:hAnsi="Arial" w:cs="Arial"/>
          <w:bCs/>
          <w:sz w:val="24"/>
          <w:szCs w:val="24"/>
        </w:rPr>
      </w:pPr>
      <w:r w:rsidRPr="001E0890">
        <w:rPr>
          <w:rFonts w:ascii="Arial" w:hAnsi="Arial" w:cs="Arial"/>
          <w:bCs/>
          <w:sz w:val="24"/>
          <w:szCs w:val="24"/>
        </w:rPr>
        <w:t>Regionalne Centrum Polityki Społecznej w Łodzi</w:t>
      </w:r>
    </w:p>
    <w:p w14:paraId="598D41D6" w14:textId="77777777" w:rsidR="00973A51" w:rsidRPr="001E0890" w:rsidRDefault="00973A51" w:rsidP="00B204EB">
      <w:pPr>
        <w:pStyle w:val="Tekstpodstawowy2"/>
        <w:spacing w:after="0" w:line="360" w:lineRule="auto"/>
        <w:ind w:left="284"/>
        <w:jc w:val="both"/>
        <w:rPr>
          <w:rFonts w:ascii="Arial" w:hAnsi="Arial" w:cs="Arial"/>
          <w:bCs/>
          <w:sz w:val="24"/>
          <w:szCs w:val="24"/>
        </w:rPr>
      </w:pPr>
      <w:r w:rsidRPr="001E0890">
        <w:rPr>
          <w:rFonts w:ascii="Arial" w:hAnsi="Arial" w:cs="Arial"/>
          <w:bCs/>
          <w:sz w:val="24"/>
          <w:szCs w:val="24"/>
        </w:rPr>
        <w:t>ul. Snycerska 8</w:t>
      </w:r>
    </w:p>
    <w:p w14:paraId="1B2391CD" w14:textId="77777777" w:rsidR="00973A51" w:rsidRPr="001E0890" w:rsidRDefault="00973A51" w:rsidP="00B204EB">
      <w:pPr>
        <w:pStyle w:val="Tekstpodstawowy2"/>
        <w:spacing w:after="0" w:line="360" w:lineRule="auto"/>
        <w:ind w:left="284"/>
        <w:jc w:val="both"/>
        <w:rPr>
          <w:rFonts w:ascii="Arial" w:hAnsi="Arial" w:cs="Arial"/>
          <w:bCs/>
          <w:sz w:val="24"/>
          <w:szCs w:val="24"/>
        </w:rPr>
      </w:pPr>
      <w:r w:rsidRPr="001E0890">
        <w:rPr>
          <w:rFonts w:ascii="Arial" w:hAnsi="Arial" w:cs="Arial"/>
          <w:bCs/>
          <w:sz w:val="24"/>
          <w:szCs w:val="24"/>
        </w:rPr>
        <w:t xml:space="preserve">91-302 Łódź </w:t>
      </w:r>
    </w:p>
    <w:p w14:paraId="3E9D1DE5" w14:textId="77777777" w:rsidR="00973A51" w:rsidRPr="001E0890" w:rsidRDefault="00973A51" w:rsidP="00B204EB">
      <w:pPr>
        <w:pStyle w:val="Tekstpodstawowy2"/>
        <w:spacing w:after="0" w:line="360" w:lineRule="auto"/>
        <w:ind w:left="284"/>
        <w:jc w:val="both"/>
        <w:rPr>
          <w:rFonts w:ascii="Arial" w:hAnsi="Arial" w:cs="Arial"/>
          <w:bCs/>
          <w:sz w:val="24"/>
          <w:szCs w:val="24"/>
        </w:rPr>
      </w:pPr>
      <w:r w:rsidRPr="001E0890">
        <w:rPr>
          <w:rFonts w:ascii="Arial" w:hAnsi="Arial" w:cs="Arial"/>
          <w:bCs/>
          <w:sz w:val="24"/>
          <w:szCs w:val="24"/>
        </w:rPr>
        <w:t>tel. 42 203 48 00, fax 42 203 48 17</w:t>
      </w:r>
    </w:p>
    <w:p w14:paraId="2C90AB6A" w14:textId="77777777" w:rsidR="00973A51" w:rsidRPr="001E0890" w:rsidRDefault="00973A51" w:rsidP="003140D8">
      <w:pPr>
        <w:numPr>
          <w:ilvl w:val="0"/>
          <w:numId w:val="4"/>
        </w:numPr>
        <w:tabs>
          <w:tab w:val="left" w:pos="567"/>
        </w:tabs>
        <w:spacing w:after="0" w:line="360" w:lineRule="auto"/>
        <w:ind w:left="284" w:right="132" w:firstLine="0"/>
        <w:jc w:val="both"/>
        <w:rPr>
          <w:rFonts w:ascii="Arial" w:hAnsi="Arial" w:cs="Arial"/>
          <w:b/>
          <w:sz w:val="24"/>
          <w:szCs w:val="24"/>
        </w:rPr>
      </w:pPr>
      <w:r w:rsidRPr="001E0890">
        <w:rPr>
          <w:rFonts w:ascii="Arial" w:hAnsi="Arial" w:cs="Arial"/>
          <w:b/>
          <w:sz w:val="24"/>
          <w:szCs w:val="24"/>
        </w:rPr>
        <w:t>Nazwa (</w:t>
      </w:r>
      <w:r w:rsidR="00EF450D" w:rsidRPr="001E0890">
        <w:rPr>
          <w:rFonts w:ascii="Arial" w:hAnsi="Arial" w:cs="Arial"/>
          <w:b/>
          <w:sz w:val="24"/>
          <w:szCs w:val="24"/>
        </w:rPr>
        <w:t xml:space="preserve">imię i </w:t>
      </w:r>
      <w:r w:rsidRPr="001E0890">
        <w:rPr>
          <w:rFonts w:ascii="Arial" w:hAnsi="Arial" w:cs="Arial"/>
          <w:b/>
          <w:sz w:val="24"/>
          <w:szCs w:val="24"/>
        </w:rPr>
        <w:t>nazwisko) i adres Wykonawcy</w:t>
      </w:r>
    </w:p>
    <w:p w14:paraId="450CD773" w14:textId="77777777" w:rsidR="00B204EB" w:rsidRPr="001E0890" w:rsidRDefault="00B204EB" w:rsidP="00B204EB">
      <w:pPr>
        <w:pStyle w:val="Akapitzlist1"/>
        <w:spacing w:before="120" w:after="120" w:line="360" w:lineRule="auto"/>
        <w:ind w:left="284"/>
        <w:rPr>
          <w:rFonts w:ascii="Arial" w:hAnsi="Arial" w:cs="Arial"/>
          <w:iCs/>
          <w:color w:val="000000"/>
          <w:sz w:val="24"/>
          <w:szCs w:val="24"/>
          <w:lang w:val="pl-PL"/>
        </w:rPr>
      </w:pPr>
      <w:r w:rsidRPr="001E0890">
        <w:rPr>
          <w:rFonts w:ascii="Arial" w:hAnsi="Arial" w:cs="Arial"/>
          <w:iCs/>
          <w:sz w:val="24"/>
          <w:szCs w:val="24"/>
          <w:lang w:val="pl-PL"/>
        </w:rPr>
        <w:t xml:space="preserve">Uwaga: </w:t>
      </w:r>
      <w:r w:rsidRPr="001E0890">
        <w:rPr>
          <w:rFonts w:ascii="Arial" w:hAnsi="Arial" w:cs="Arial"/>
          <w:iCs/>
          <w:color w:val="000000"/>
          <w:sz w:val="24"/>
          <w:szCs w:val="24"/>
          <w:lang w:val="pl-PL"/>
        </w:rPr>
        <w:t>W przypadku Wykonawców wspólnie ubiegających się o zamówienie np. konsorcjum, spółka cywilna należy wymienić wszystkich wykonawców wspólnie ubiegających się o zamówienie (w przypadku spółki cywilnej należy wymienić wszystkich wspólników spółki cywilnej)</w:t>
      </w:r>
    </w:p>
    <w:p w14:paraId="18B23DBB" w14:textId="77777777" w:rsidR="00B204EB" w:rsidRPr="001E0890" w:rsidRDefault="00B204EB" w:rsidP="00B204EB">
      <w:pPr>
        <w:tabs>
          <w:tab w:val="left" w:leader="dot" w:pos="7088"/>
        </w:tabs>
        <w:spacing w:before="120" w:after="120" w:line="360" w:lineRule="auto"/>
        <w:ind w:left="284"/>
      </w:pPr>
      <w:r w:rsidRPr="001E0890">
        <w:tab/>
      </w:r>
    </w:p>
    <w:p w14:paraId="08F6F871" w14:textId="77777777" w:rsidR="00B204EB" w:rsidRPr="001E0890" w:rsidRDefault="00B204EB" w:rsidP="00B204EB">
      <w:pPr>
        <w:tabs>
          <w:tab w:val="left" w:leader="dot" w:pos="7088"/>
        </w:tabs>
        <w:spacing w:before="120" w:after="120" w:line="360" w:lineRule="auto"/>
        <w:ind w:left="284"/>
      </w:pPr>
      <w:r w:rsidRPr="001E0890">
        <w:tab/>
      </w:r>
    </w:p>
    <w:p w14:paraId="05A5C1CC" w14:textId="77777777" w:rsidR="00B204EB" w:rsidRPr="001E0890" w:rsidRDefault="00B204EB" w:rsidP="00B204EB">
      <w:pPr>
        <w:tabs>
          <w:tab w:val="left" w:leader="dot" w:pos="7088"/>
        </w:tabs>
        <w:spacing w:before="120" w:after="120" w:line="360" w:lineRule="auto"/>
        <w:ind w:left="284"/>
      </w:pPr>
      <w:r w:rsidRPr="001E0890">
        <w:tab/>
      </w:r>
    </w:p>
    <w:p w14:paraId="4308722C" w14:textId="77777777" w:rsidR="00B204EB" w:rsidRPr="00AF0EA7" w:rsidRDefault="00B204EB" w:rsidP="00B204EB">
      <w:pPr>
        <w:tabs>
          <w:tab w:val="left" w:leader="dot" w:pos="7088"/>
        </w:tabs>
        <w:spacing w:before="120" w:after="120" w:line="360" w:lineRule="auto"/>
        <w:ind w:left="284"/>
        <w:rPr>
          <w:rFonts w:ascii="Arial" w:hAnsi="Arial" w:cs="Arial"/>
          <w:bCs/>
          <w:sz w:val="24"/>
          <w:szCs w:val="24"/>
          <w:lang w:val="en-GB"/>
        </w:rPr>
      </w:pPr>
      <w:r w:rsidRPr="00AF0EA7">
        <w:rPr>
          <w:rFonts w:ascii="Arial" w:hAnsi="Arial" w:cs="Arial"/>
          <w:bCs/>
          <w:sz w:val="24"/>
          <w:szCs w:val="24"/>
          <w:lang w:val="en-GB"/>
        </w:rPr>
        <w:t xml:space="preserve">Nr </w:t>
      </w:r>
      <w:proofErr w:type="spellStart"/>
      <w:r w:rsidRPr="00AF0EA7">
        <w:rPr>
          <w:rFonts w:ascii="Arial" w:hAnsi="Arial" w:cs="Arial"/>
          <w:bCs/>
          <w:sz w:val="24"/>
          <w:szCs w:val="24"/>
          <w:lang w:val="en-GB"/>
        </w:rPr>
        <w:t>tel</w:t>
      </w:r>
      <w:proofErr w:type="spellEnd"/>
      <w:r w:rsidRPr="00AF0EA7">
        <w:rPr>
          <w:rFonts w:ascii="Arial" w:hAnsi="Arial" w:cs="Arial"/>
          <w:bCs/>
          <w:sz w:val="24"/>
          <w:szCs w:val="24"/>
          <w:lang w:val="en-GB"/>
        </w:rPr>
        <w:t xml:space="preserve"> </w:t>
      </w:r>
      <w:r w:rsidRPr="00AF0EA7">
        <w:rPr>
          <w:rFonts w:ascii="Arial" w:hAnsi="Arial" w:cs="Arial"/>
          <w:bCs/>
          <w:sz w:val="24"/>
          <w:szCs w:val="24"/>
          <w:lang w:val="en-GB"/>
        </w:rPr>
        <w:tab/>
      </w:r>
    </w:p>
    <w:p w14:paraId="3610CB44" w14:textId="77777777" w:rsidR="00B204EB" w:rsidRPr="00AF0EA7" w:rsidRDefault="00B204EB" w:rsidP="00B204EB">
      <w:pPr>
        <w:tabs>
          <w:tab w:val="left" w:leader="dot" w:pos="7088"/>
        </w:tabs>
        <w:spacing w:line="360" w:lineRule="auto"/>
        <w:ind w:left="284"/>
        <w:rPr>
          <w:rFonts w:ascii="Arial" w:hAnsi="Arial" w:cs="Arial"/>
          <w:bCs/>
          <w:sz w:val="24"/>
          <w:szCs w:val="24"/>
          <w:lang w:val="en-GB"/>
        </w:rPr>
      </w:pPr>
      <w:r w:rsidRPr="00AF0EA7">
        <w:rPr>
          <w:rFonts w:ascii="Arial" w:hAnsi="Arial" w:cs="Arial"/>
          <w:bCs/>
          <w:sz w:val="24"/>
          <w:szCs w:val="24"/>
          <w:lang w:val="en-GB"/>
        </w:rPr>
        <w:t xml:space="preserve">Nr </w:t>
      </w:r>
      <w:proofErr w:type="spellStart"/>
      <w:r w:rsidRPr="00AF0EA7">
        <w:rPr>
          <w:rFonts w:ascii="Arial" w:hAnsi="Arial" w:cs="Arial"/>
          <w:bCs/>
          <w:sz w:val="24"/>
          <w:szCs w:val="24"/>
          <w:lang w:val="en-GB"/>
        </w:rPr>
        <w:t>faksu</w:t>
      </w:r>
      <w:proofErr w:type="spellEnd"/>
      <w:r w:rsidRPr="00AF0EA7">
        <w:rPr>
          <w:rFonts w:ascii="Arial" w:hAnsi="Arial" w:cs="Arial"/>
          <w:bCs/>
          <w:sz w:val="24"/>
          <w:szCs w:val="24"/>
          <w:lang w:val="en-GB"/>
        </w:rPr>
        <w:t xml:space="preserve"> </w:t>
      </w:r>
      <w:r w:rsidRPr="00AF0EA7">
        <w:rPr>
          <w:rFonts w:ascii="Arial" w:hAnsi="Arial" w:cs="Arial"/>
          <w:bCs/>
          <w:sz w:val="24"/>
          <w:szCs w:val="24"/>
          <w:lang w:val="en-GB"/>
        </w:rPr>
        <w:tab/>
      </w:r>
    </w:p>
    <w:p w14:paraId="3D52BBE8" w14:textId="77777777" w:rsidR="00B204EB" w:rsidRPr="00AF0EA7" w:rsidRDefault="00B204EB" w:rsidP="00B204EB">
      <w:pPr>
        <w:tabs>
          <w:tab w:val="left" w:leader="dot" w:pos="7088"/>
        </w:tabs>
        <w:spacing w:line="360" w:lineRule="auto"/>
        <w:ind w:left="284"/>
        <w:rPr>
          <w:rFonts w:ascii="Arial" w:hAnsi="Arial" w:cs="Arial"/>
          <w:bCs/>
          <w:sz w:val="24"/>
          <w:szCs w:val="24"/>
          <w:lang w:val="en-GB"/>
        </w:rPr>
      </w:pPr>
      <w:r w:rsidRPr="00AF0EA7">
        <w:rPr>
          <w:rFonts w:ascii="Arial" w:hAnsi="Arial" w:cs="Arial"/>
          <w:bCs/>
          <w:sz w:val="24"/>
          <w:szCs w:val="24"/>
          <w:lang w:val="en-GB"/>
        </w:rPr>
        <w:t>Adres e-mail</w:t>
      </w:r>
      <w:r w:rsidRPr="00AF0EA7">
        <w:rPr>
          <w:rFonts w:ascii="Arial" w:hAnsi="Arial" w:cs="Arial"/>
          <w:bCs/>
          <w:sz w:val="24"/>
          <w:szCs w:val="24"/>
          <w:lang w:val="en-GB"/>
        </w:rPr>
        <w:tab/>
      </w:r>
    </w:p>
    <w:p w14:paraId="29FF82B5" w14:textId="77777777" w:rsidR="00B204EB" w:rsidRPr="001E0890" w:rsidRDefault="00B204EB" w:rsidP="00B204EB">
      <w:pPr>
        <w:tabs>
          <w:tab w:val="left" w:leader="dot" w:pos="7088"/>
        </w:tabs>
        <w:spacing w:line="360" w:lineRule="auto"/>
        <w:ind w:left="284"/>
        <w:rPr>
          <w:rFonts w:ascii="Arial" w:hAnsi="Arial" w:cs="Arial"/>
          <w:bCs/>
          <w:sz w:val="24"/>
          <w:szCs w:val="24"/>
        </w:rPr>
      </w:pPr>
      <w:r w:rsidRPr="001E0890">
        <w:rPr>
          <w:rFonts w:ascii="Arial" w:hAnsi="Arial" w:cs="Arial"/>
          <w:bCs/>
          <w:sz w:val="24"/>
          <w:szCs w:val="24"/>
        </w:rPr>
        <w:t>NIP</w:t>
      </w:r>
      <w:r w:rsidRPr="001E0890">
        <w:rPr>
          <w:rFonts w:ascii="Arial" w:hAnsi="Arial" w:cs="Arial"/>
          <w:sz w:val="24"/>
          <w:szCs w:val="24"/>
        </w:rPr>
        <w:t>*</w:t>
      </w:r>
      <w:r w:rsidRPr="001E0890">
        <w:rPr>
          <w:rFonts w:ascii="Arial" w:hAnsi="Arial" w:cs="Arial"/>
          <w:bCs/>
          <w:sz w:val="24"/>
          <w:szCs w:val="24"/>
        </w:rPr>
        <w:tab/>
      </w:r>
    </w:p>
    <w:p w14:paraId="4A4621E9" w14:textId="77777777" w:rsidR="00B204EB" w:rsidRPr="001E0890" w:rsidRDefault="00B204EB" w:rsidP="00B204EB">
      <w:pPr>
        <w:tabs>
          <w:tab w:val="left" w:leader="dot" w:pos="7088"/>
        </w:tabs>
        <w:spacing w:line="360" w:lineRule="auto"/>
        <w:ind w:left="284"/>
        <w:rPr>
          <w:rFonts w:ascii="Arial" w:hAnsi="Arial" w:cs="Arial"/>
          <w:bCs/>
          <w:sz w:val="24"/>
          <w:szCs w:val="24"/>
        </w:rPr>
      </w:pPr>
      <w:r w:rsidRPr="001E0890">
        <w:rPr>
          <w:rFonts w:ascii="Arial" w:hAnsi="Arial" w:cs="Arial"/>
          <w:bCs/>
          <w:sz w:val="24"/>
          <w:szCs w:val="24"/>
        </w:rPr>
        <w:t>REGON</w:t>
      </w:r>
      <w:r w:rsidRPr="001E0890">
        <w:rPr>
          <w:rFonts w:ascii="Arial" w:hAnsi="Arial" w:cs="Arial"/>
          <w:sz w:val="24"/>
          <w:szCs w:val="24"/>
        </w:rPr>
        <w:t>*</w:t>
      </w:r>
      <w:r w:rsidRPr="001E0890">
        <w:rPr>
          <w:rFonts w:ascii="Arial" w:hAnsi="Arial" w:cs="Arial"/>
          <w:bCs/>
          <w:sz w:val="24"/>
          <w:szCs w:val="24"/>
        </w:rPr>
        <w:tab/>
      </w:r>
    </w:p>
    <w:p w14:paraId="7F8FBE68" w14:textId="77777777" w:rsidR="00B204EB" w:rsidRPr="001E0890" w:rsidRDefault="00B204EB" w:rsidP="00B204EB">
      <w:pPr>
        <w:tabs>
          <w:tab w:val="num" w:pos="284"/>
          <w:tab w:val="right" w:leader="dot" w:pos="8505"/>
          <w:tab w:val="right" w:leader="hyphen" w:pos="9072"/>
        </w:tabs>
        <w:spacing w:before="120" w:after="120" w:line="360" w:lineRule="auto"/>
        <w:ind w:left="284" w:right="130"/>
        <w:rPr>
          <w:rFonts w:ascii="Arial" w:hAnsi="Arial" w:cs="Arial"/>
          <w:sz w:val="24"/>
          <w:szCs w:val="24"/>
        </w:rPr>
      </w:pPr>
      <w:r w:rsidRPr="001E0890">
        <w:rPr>
          <w:rFonts w:ascii="Arial" w:hAnsi="Arial" w:cs="Arial"/>
          <w:sz w:val="24"/>
          <w:szCs w:val="24"/>
        </w:rPr>
        <w:t>PESEL* …………………………………..</w:t>
      </w:r>
    </w:p>
    <w:p w14:paraId="4888A905" w14:textId="77777777" w:rsidR="00B204EB" w:rsidRPr="001E0890" w:rsidRDefault="00B204EB" w:rsidP="00B204EB">
      <w:pPr>
        <w:tabs>
          <w:tab w:val="left" w:pos="567"/>
          <w:tab w:val="left" w:leader="dot" w:pos="3969"/>
          <w:tab w:val="left" w:pos="5103"/>
          <w:tab w:val="left" w:leader="dot" w:pos="8505"/>
        </w:tabs>
        <w:spacing w:before="120" w:after="120" w:line="360" w:lineRule="auto"/>
        <w:ind w:left="284" w:right="130"/>
        <w:rPr>
          <w:rFonts w:ascii="Arial" w:hAnsi="Arial" w:cs="Arial"/>
          <w:sz w:val="24"/>
          <w:szCs w:val="24"/>
        </w:rPr>
      </w:pPr>
      <w:r w:rsidRPr="001E0890">
        <w:rPr>
          <w:rFonts w:ascii="Arial" w:hAnsi="Arial" w:cs="Arial"/>
          <w:sz w:val="24"/>
          <w:szCs w:val="24"/>
        </w:rPr>
        <w:t>* - w zależności od rodzaju Wykonawcy</w:t>
      </w:r>
    </w:p>
    <w:p w14:paraId="3DC90DCB" w14:textId="77777777" w:rsidR="00B204EB" w:rsidRPr="001E0890" w:rsidRDefault="00B204EB" w:rsidP="00B204EB">
      <w:pPr>
        <w:spacing w:before="120" w:after="120" w:line="360" w:lineRule="auto"/>
        <w:ind w:left="284"/>
        <w:rPr>
          <w:rFonts w:ascii="Arial" w:hAnsi="Arial" w:cs="Arial"/>
          <w:bCs/>
          <w:color w:val="000000"/>
          <w:sz w:val="24"/>
          <w:szCs w:val="24"/>
        </w:rPr>
      </w:pPr>
      <w:r w:rsidRPr="001E0890">
        <w:rPr>
          <w:rFonts w:ascii="Arial" w:hAnsi="Arial" w:cs="Arial"/>
          <w:bCs/>
          <w:sz w:val="24"/>
          <w:szCs w:val="24"/>
        </w:rPr>
        <w:t xml:space="preserve">UWAGA: </w:t>
      </w:r>
      <w:r w:rsidRPr="001E0890">
        <w:rPr>
          <w:rFonts w:ascii="Arial" w:hAnsi="Arial" w:cs="Arial"/>
          <w:bCs/>
          <w:color w:val="000000"/>
          <w:sz w:val="24"/>
          <w:szCs w:val="24"/>
        </w:rPr>
        <w:t xml:space="preserve">Zamawiający wymaga, aby ofertę oraz załączone do niej dokumenty podpisano zgodnie z zasadami reprezentacji wskazanymi we właściwym rejestrze. </w:t>
      </w:r>
      <w:r w:rsidRPr="001E0890">
        <w:rPr>
          <w:rFonts w:ascii="Arial" w:hAnsi="Arial" w:cs="Arial"/>
          <w:bCs/>
          <w:color w:val="000000"/>
          <w:sz w:val="24"/>
          <w:szCs w:val="24"/>
        </w:rPr>
        <w:lastRenderedPageBreak/>
        <w:t>Jeżeli osoba/osoby podpisująca(e) ofertę działa/działają na podstawie pełnomocnictwa, to pełnomocnictwo musi zostać załączone do oferty)</w:t>
      </w:r>
    </w:p>
    <w:p w14:paraId="6522EA94" w14:textId="77777777" w:rsidR="00404F64" w:rsidRPr="001E0890" w:rsidRDefault="00973A51" w:rsidP="003140D8">
      <w:pPr>
        <w:numPr>
          <w:ilvl w:val="0"/>
          <w:numId w:val="4"/>
        </w:numPr>
        <w:spacing w:after="0" w:line="360" w:lineRule="auto"/>
        <w:ind w:left="284" w:right="132" w:hanging="284"/>
        <w:jc w:val="both"/>
        <w:rPr>
          <w:rFonts w:ascii="Arial" w:hAnsi="Arial" w:cs="Arial"/>
          <w:b/>
          <w:sz w:val="24"/>
          <w:szCs w:val="24"/>
        </w:rPr>
      </w:pPr>
      <w:r w:rsidRPr="001E0890">
        <w:rPr>
          <w:rFonts w:ascii="Arial" w:hAnsi="Arial" w:cs="Arial"/>
          <w:b/>
          <w:sz w:val="24"/>
          <w:szCs w:val="24"/>
        </w:rPr>
        <w:t xml:space="preserve">Cena </w:t>
      </w:r>
      <w:r w:rsidR="007A18E3" w:rsidRPr="001E0890">
        <w:rPr>
          <w:rFonts w:ascii="Arial" w:hAnsi="Arial" w:cs="Arial"/>
          <w:b/>
          <w:sz w:val="24"/>
          <w:szCs w:val="24"/>
        </w:rPr>
        <w:t>ogólna oferty:</w:t>
      </w:r>
    </w:p>
    <w:p w14:paraId="078E14B3" w14:textId="77777777" w:rsidR="00B204EB" w:rsidRPr="001E0890" w:rsidRDefault="00B204EB" w:rsidP="00930E77">
      <w:pPr>
        <w:suppressAutoHyphens/>
        <w:spacing w:after="0" w:line="360" w:lineRule="auto"/>
        <w:ind w:left="284"/>
        <w:jc w:val="both"/>
        <w:rPr>
          <w:rFonts w:ascii="Arial" w:hAnsi="Arial" w:cs="Arial"/>
          <w:bCs/>
          <w:sz w:val="24"/>
          <w:szCs w:val="24"/>
        </w:rPr>
      </w:pPr>
      <w:r w:rsidRPr="001E0890">
        <w:rPr>
          <w:rFonts w:ascii="Arial" w:hAnsi="Arial" w:cs="Arial"/>
          <w:bCs/>
          <w:sz w:val="24"/>
          <w:szCs w:val="24"/>
        </w:rPr>
        <w:t>Oferujemy wykonanie zamówienia w pełnym zakresie i na warunkach określonych w SWZ za następującą cenę:</w:t>
      </w:r>
    </w:p>
    <w:p w14:paraId="70BCBDD6" w14:textId="77777777" w:rsidR="00973A51" w:rsidRDefault="00973A51" w:rsidP="00930E77">
      <w:pPr>
        <w:tabs>
          <w:tab w:val="num" w:pos="284"/>
        </w:tabs>
        <w:spacing w:after="0" w:line="360" w:lineRule="auto"/>
        <w:ind w:left="284" w:right="132"/>
        <w:rPr>
          <w:rFonts w:ascii="Arial" w:hAnsi="Arial" w:cs="Arial"/>
          <w:sz w:val="24"/>
          <w:szCs w:val="24"/>
        </w:rPr>
      </w:pPr>
      <w:r w:rsidRPr="001E0890">
        <w:rPr>
          <w:rFonts w:ascii="Arial" w:hAnsi="Arial" w:cs="Arial"/>
          <w:sz w:val="24"/>
          <w:szCs w:val="24"/>
        </w:rPr>
        <w:t xml:space="preserve">Cena </w:t>
      </w:r>
      <w:r w:rsidR="006B1AC5" w:rsidRPr="001E0890">
        <w:rPr>
          <w:rFonts w:ascii="Arial" w:hAnsi="Arial" w:cs="Arial"/>
          <w:sz w:val="24"/>
          <w:szCs w:val="24"/>
        </w:rPr>
        <w:t xml:space="preserve">ogólna </w:t>
      </w:r>
      <w:r w:rsidRPr="001E0890">
        <w:rPr>
          <w:rFonts w:ascii="Arial" w:hAnsi="Arial" w:cs="Arial"/>
          <w:sz w:val="24"/>
          <w:szCs w:val="24"/>
        </w:rPr>
        <w:t>brutto oferty</w:t>
      </w:r>
      <w:r w:rsidR="00C02ACD" w:rsidRPr="001E0890">
        <w:rPr>
          <w:rFonts w:ascii="Arial" w:hAnsi="Arial" w:cs="Arial"/>
          <w:sz w:val="24"/>
          <w:szCs w:val="24"/>
        </w:rPr>
        <w:t xml:space="preserve"> </w:t>
      </w:r>
      <w:r w:rsidR="00550724" w:rsidRPr="001E0890">
        <w:rPr>
          <w:rFonts w:ascii="Arial" w:hAnsi="Arial" w:cs="Arial"/>
          <w:sz w:val="24"/>
          <w:szCs w:val="24"/>
        </w:rPr>
        <w:t>:</w:t>
      </w:r>
      <w:r w:rsidR="00C02ACD" w:rsidRPr="001E0890">
        <w:rPr>
          <w:rFonts w:ascii="Arial" w:hAnsi="Arial" w:cs="Arial"/>
          <w:sz w:val="24"/>
          <w:szCs w:val="24"/>
        </w:rPr>
        <w:t>..</w:t>
      </w:r>
      <w:r w:rsidR="00550724" w:rsidRPr="001E0890">
        <w:rPr>
          <w:rFonts w:ascii="Arial" w:hAnsi="Arial" w:cs="Arial"/>
          <w:sz w:val="24"/>
          <w:szCs w:val="24"/>
        </w:rPr>
        <w:t>.......................</w:t>
      </w:r>
      <w:r w:rsidR="00953F67" w:rsidRPr="001E0890">
        <w:rPr>
          <w:rFonts w:ascii="Arial" w:hAnsi="Arial" w:cs="Arial"/>
          <w:sz w:val="24"/>
          <w:szCs w:val="24"/>
        </w:rPr>
        <w:t>..................</w:t>
      </w:r>
      <w:r w:rsidR="00550724" w:rsidRPr="001E0890">
        <w:rPr>
          <w:rFonts w:ascii="Arial" w:hAnsi="Arial" w:cs="Arial"/>
          <w:sz w:val="24"/>
          <w:szCs w:val="24"/>
        </w:rPr>
        <w:t>.zł</w:t>
      </w:r>
    </w:p>
    <w:p w14:paraId="0A53E1B7" w14:textId="0418A911" w:rsidR="00973A51" w:rsidRPr="001E0890" w:rsidRDefault="00A536BF" w:rsidP="006C428F">
      <w:pPr>
        <w:tabs>
          <w:tab w:val="num" w:pos="284"/>
        </w:tabs>
        <w:spacing w:after="0" w:line="360" w:lineRule="auto"/>
        <w:ind w:left="284" w:right="132"/>
        <w:rPr>
          <w:rFonts w:ascii="Arial" w:hAnsi="Arial" w:cs="Arial"/>
          <w:sz w:val="24"/>
          <w:szCs w:val="24"/>
        </w:rPr>
      </w:pPr>
      <w:r w:rsidRPr="006C428F">
        <w:rPr>
          <w:rFonts w:ascii="Arial" w:hAnsi="Arial" w:cs="Arial"/>
          <w:sz w:val="24"/>
          <w:szCs w:val="24"/>
        </w:rPr>
        <w:t xml:space="preserve">(suma kwot: </w:t>
      </w:r>
      <w:r w:rsidR="006C428F" w:rsidRPr="006C428F">
        <w:rPr>
          <w:rFonts w:ascii="Arial" w:hAnsi="Arial" w:cs="Arial"/>
          <w:bCs/>
          <w:sz w:val="24"/>
          <w:szCs w:val="24"/>
        </w:rPr>
        <w:t>z tabeli nr 1: wiersz 12, kolumna IV +  z tabeli nr 2: wiersz 7., kolumna VII + z tabeli nr 3: wiersz 12., kolumna VI + z tabeli nr 4: wiersz 12., kolumna IV)</w:t>
      </w:r>
      <w:r w:rsidR="006C428F" w:rsidRPr="006C428F">
        <w:rPr>
          <w:rFonts w:ascii="Arial" w:hAnsi="Arial" w:cs="Arial"/>
          <w:sz w:val="24"/>
          <w:szCs w:val="24"/>
        </w:rPr>
        <w:t xml:space="preserve"> </w:t>
      </w:r>
      <w:r w:rsidR="00973A51" w:rsidRPr="001E0890">
        <w:rPr>
          <w:rFonts w:ascii="Arial" w:hAnsi="Arial" w:cs="Arial"/>
          <w:sz w:val="24"/>
          <w:szCs w:val="24"/>
        </w:rPr>
        <w:t>(słownie:................................................................................................................</w:t>
      </w:r>
      <w:r w:rsidR="00550724" w:rsidRPr="001E0890">
        <w:rPr>
          <w:rFonts w:ascii="Arial" w:hAnsi="Arial" w:cs="Arial"/>
          <w:sz w:val="24"/>
          <w:szCs w:val="24"/>
        </w:rPr>
        <w:t>.</w:t>
      </w:r>
      <w:r w:rsidR="00973A51" w:rsidRPr="001E0890">
        <w:rPr>
          <w:rFonts w:ascii="Arial" w:hAnsi="Arial" w:cs="Arial"/>
          <w:sz w:val="24"/>
          <w:szCs w:val="24"/>
        </w:rPr>
        <w:t>.)</w:t>
      </w:r>
    </w:p>
    <w:p w14:paraId="4F06E5B9" w14:textId="77777777" w:rsidR="00823B92" w:rsidRPr="001E0890" w:rsidRDefault="00952F5F" w:rsidP="00823B92">
      <w:pPr>
        <w:pStyle w:val="normaltableau"/>
        <w:suppressAutoHyphens w:val="0"/>
        <w:spacing w:before="0" w:after="0" w:line="360" w:lineRule="auto"/>
        <w:ind w:left="284"/>
        <w:rPr>
          <w:rFonts w:ascii="Arial" w:hAnsi="Arial" w:cs="Arial"/>
          <w:sz w:val="24"/>
          <w:szCs w:val="24"/>
          <w:lang w:val="pl-PL" w:eastAsia="en-US"/>
        </w:rPr>
      </w:pPr>
      <w:r w:rsidRPr="001E0890">
        <w:rPr>
          <w:rFonts w:ascii="Arial" w:hAnsi="Arial" w:cs="Arial"/>
          <w:sz w:val="24"/>
          <w:szCs w:val="24"/>
          <w:lang w:val="pl-PL" w:eastAsia="en-US"/>
        </w:rPr>
        <w:t>Stawka</w:t>
      </w:r>
      <w:r w:rsidR="006E2308" w:rsidRPr="001E0890">
        <w:rPr>
          <w:rFonts w:ascii="Arial" w:hAnsi="Arial" w:cs="Arial"/>
          <w:sz w:val="24"/>
          <w:szCs w:val="24"/>
          <w:lang w:val="pl-PL" w:eastAsia="en-US"/>
        </w:rPr>
        <w:t>/stawki</w:t>
      </w:r>
      <w:r w:rsidRPr="001E0890">
        <w:rPr>
          <w:rFonts w:ascii="Arial" w:hAnsi="Arial" w:cs="Arial"/>
          <w:sz w:val="24"/>
          <w:szCs w:val="24"/>
          <w:lang w:val="pl-PL" w:eastAsia="en-US"/>
        </w:rPr>
        <w:t xml:space="preserve"> podatku VAT: </w:t>
      </w:r>
      <w:r w:rsidR="00A536BF">
        <w:rPr>
          <w:rFonts w:ascii="Arial" w:hAnsi="Arial" w:cs="Arial"/>
          <w:sz w:val="24"/>
          <w:szCs w:val="24"/>
          <w:lang w:val="pl-PL" w:eastAsia="en-US"/>
        </w:rPr>
        <w:t>23</w:t>
      </w:r>
      <w:r w:rsidR="00973A51" w:rsidRPr="001E0890">
        <w:rPr>
          <w:rFonts w:ascii="Arial" w:hAnsi="Arial" w:cs="Arial"/>
          <w:sz w:val="24"/>
          <w:szCs w:val="24"/>
          <w:lang w:val="pl-PL" w:eastAsia="en-US"/>
        </w:rPr>
        <w:t>%</w:t>
      </w:r>
      <w:r w:rsidR="00BD5794" w:rsidRPr="001E0890">
        <w:rPr>
          <w:rFonts w:ascii="Arial" w:hAnsi="Arial" w:cs="Arial"/>
          <w:sz w:val="24"/>
          <w:szCs w:val="24"/>
          <w:lang w:val="pl-PL" w:eastAsia="en-US"/>
        </w:rPr>
        <w:t xml:space="preserve"> </w:t>
      </w:r>
    </w:p>
    <w:p w14:paraId="56A7C58B" w14:textId="77777777" w:rsidR="00F9066D" w:rsidRPr="001E0890" w:rsidRDefault="00B73C17" w:rsidP="00823B92">
      <w:pPr>
        <w:pStyle w:val="normaltableau"/>
        <w:suppressAutoHyphens w:val="0"/>
        <w:spacing w:before="0" w:after="0" w:line="360" w:lineRule="auto"/>
        <w:ind w:left="284"/>
        <w:jc w:val="left"/>
        <w:rPr>
          <w:rFonts w:ascii="Arial" w:hAnsi="Arial" w:cs="Arial"/>
          <w:sz w:val="24"/>
          <w:szCs w:val="24"/>
          <w:lang w:val="pl-PL" w:eastAsia="en-US"/>
        </w:rPr>
      </w:pPr>
      <w:r>
        <w:rPr>
          <w:rFonts w:ascii="Arial" w:hAnsi="Arial" w:cs="Arial"/>
          <w:b/>
          <w:bCs/>
          <w:i/>
          <w:iCs/>
          <w:kern w:val="2"/>
          <w:sz w:val="24"/>
          <w:szCs w:val="24"/>
          <w:lang w:val="pl-PL"/>
        </w:rPr>
        <w:br w:type="page"/>
      </w:r>
      <w:r w:rsidR="00F9066D" w:rsidRPr="001E0890">
        <w:rPr>
          <w:rFonts w:ascii="Arial" w:hAnsi="Arial" w:cs="Arial"/>
          <w:kern w:val="2"/>
          <w:sz w:val="24"/>
          <w:szCs w:val="24"/>
          <w:lang w:val="pl-PL"/>
        </w:rPr>
        <w:lastRenderedPageBreak/>
        <w:t>Tabel</w:t>
      </w:r>
      <w:r w:rsidR="009013EF" w:rsidRPr="001E0890">
        <w:rPr>
          <w:rFonts w:ascii="Arial" w:hAnsi="Arial" w:cs="Arial"/>
          <w:kern w:val="2"/>
          <w:sz w:val="24"/>
          <w:szCs w:val="24"/>
          <w:lang w:val="pl-PL"/>
        </w:rPr>
        <w:t>a</w:t>
      </w:r>
      <w:r w:rsidR="00F9066D" w:rsidRPr="001E0890">
        <w:rPr>
          <w:rFonts w:ascii="Arial" w:hAnsi="Arial" w:cs="Arial"/>
          <w:kern w:val="2"/>
          <w:sz w:val="24"/>
          <w:szCs w:val="24"/>
          <w:lang w:val="pl-PL"/>
        </w:rPr>
        <w:t xml:space="preserve"> nr 1</w:t>
      </w:r>
    </w:p>
    <w:tbl>
      <w:tblPr>
        <w:tblW w:w="915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4837"/>
        <w:gridCol w:w="1708"/>
        <w:gridCol w:w="2057"/>
      </w:tblGrid>
      <w:tr w:rsidR="00FD13C7" w:rsidRPr="001E0890" w14:paraId="2D10E823" w14:textId="77777777" w:rsidTr="00FD13C7">
        <w:tc>
          <w:tcPr>
            <w:tcW w:w="550" w:type="dxa"/>
            <w:vAlign w:val="center"/>
          </w:tcPr>
          <w:p w14:paraId="7D524F71" w14:textId="77777777" w:rsidR="00FD13C7" w:rsidRPr="001E0890" w:rsidRDefault="00FD13C7" w:rsidP="00E62AFD">
            <w:pPr>
              <w:spacing w:after="0" w:line="256" w:lineRule="auto"/>
              <w:contextualSpacing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1E0890">
              <w:rPr>
                <w:rFonts w:ascii="Arial" w:hAnsi="Arial" w:cs="Arial"/>
                <w:kern w:val="2"/>
                <w:sz w:val="24"/>
                <w:szCs w:val="24"/>
              </w:rPr>
              <w:t>Lp.</w:t>
            </w:r>
          </w:p>
        </w:tc>
        <w:tc>
          <w:tcPr>
            <w:tcW w:w="4837" w:type="dxa"/>
            <w:vAlign w:val="center"/>
          </w:tcPr>
          <w:p w14:paraId="59BE9C1C" w14:textId="77777777" w:rsidR="00FD13C7" w:rsidRPr="001E0890" w:rsidRDefault="00FD13C7" w:rsidP="00E62AFD">
            <w:pPr>
              <w:spacing w:after="0" w:line="256" w:lineRule="auto"/>
              <w:contextualSpacing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1E0890">
              <w:rPr>
                <w:rFonts w:ascii="Arial" w:hAnsi="Arial" w:cs="Arial"/>
                <w:kern w:val="2"/>
                <w:sz w:val="24"/>
                <w:szCs w:val="24"/>
              </w:rPr>
              <w:t>Przedmiot zamówienia</w:t>
            </w:r>
          </w:p>
        </w:tc>
        <w:tc>
          <w:tcPr>
            <w:tcW w:w="1708" w:type="dxa"/>
            <w:vAlign w:val="center"/>
          </w:tcPr>
          <w:p w14:paraId="0077B3F8" w14:textId="77777777" w:rsidR="00FD13C7" w:rsidRPr="001E0890" w:rsidRDefault="00FD13C7" w:rsidP="00E62AFD">
            <w:pPr>
              <w:spacing w:after="0" w:line="256" w:lineRule="auto"/>
              <w:contextualSpacing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1E0890">
              <w:rPr>
                <w:rFonts w:ascii="Arial" w:hAnsi="Arial" w:cs="Arial"/>
                <w:kern w:val="2"/>
                <w:sz w:val="24"/>
                <w:szCs w:val="24"/>
              </w:rPr>
              <w:t xml:space="preserve">Wartość netto zł </w:t>
            </w:r>
          </w:p>
        </w:tc>
        <w:tc>
          <w:tcPr>
            <w:tcW w:w="2057" w:type="dxa"/>
            <w:vAlign w:val="center"/>
          </w:tcPr>
          <w:p w14:paraId="0B3FE3C0" w14:textId="77777777" w:rsidR="00FD13C7" w:rsidRPr="001E0890" w:rsidRDefault="00FD13C7" w:rsidP="00E62AFD">
            <w:pPr>
              <w:spacing w:after="0" w:line="256" w:lineRule="auto"/>
              <w:contextualSpacing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1E0890">
              <w:rPr>
                <w:rFonts w:ascii="Arial" w:hAnsi="Arial" w:cs="Arial"/>
                <w:kern w:val="2"/>
                <w:sz w:val="24"/>
                <w:szCs w:val="24"/>
              </w:rPr>
              <w:t xml:space="preserve">Wartość brutto zł (wartość netto zł plus stawka VAT) </w:t>
            </w:r>
          </w:p>
        </w:tc>
      </w:tr>
      <w:tr w:rsidR="00FD13C7" w:rsidRPr="001E0890" w14:paraId="1B977AC9" w14:textId="77777777" w:rsidTr="00FD13C7">
        <w:trPr>
          <w:trHeight w:val="445"/>
        </w:trPr>
        <w:tc>
          <w:tcPr>
            <w:tcW w:w="550" w:type="dxa"/>
          </w:tcPr>
          <w:p w14:paraId="7CA64C35" w14:textId="77777777" w:rsidR="00FD13C7" w:rsidRPr="006456D3" w:rsidRDefault="00FD13C7" w:rsidP="00E62AFD">
            <w:pPr>
              <w:spacing w:after="0" w:line="256" w:lineRule="auto"/>
              <w:contextualSpacing/>
              <w:jc w:val="center"/>
              <w:rPr>
                <w:rFonts w:ascii="Arial" w:hAnsi="Arial" w:cs="Arial"/>
                <w:kern w:val="2"/>
              </w:rPr>
            </w:pPr>
            <w:r w:rsidRPr="006456D3">
              <w:rPr>
                <w:rFonts w:ascii="Arial" w:hAnsi="Arial" w:cs="Arial"/>
                <w:kern w:val="2"/>
              </w:rPr>
              <w:t>I</w:t>
            </w:r>
          </w:p>
        </w:tc>
        <w:tc>
          <w:tcPr>
            <w:tcW w:w="4837" w:type="dxa"/>
          </w:tcPr>
          <w:p w14:paraId="12C68C5F" w14:textId="77777777" w:rsidR="00FD13C7" w:rsidRPr="006456D3" w:rsidRDefault="00FD13C7" w:rsidP="00E62AFD">
            <w:pPr>
              <w:spacing w:after="0" w:line="256" w:lineRule="auto"/>
              <w:contextualSpacing/>
              <w:jc w:val="center"/>
              <w:rPr>
                <w:rFonts w:ascii="Arial" w:hAnsi="Arial" w:cs="Arial"/>
                <w:kern w:val="2"/>
              </w:rPr>
            </w:pPr>
            <w:r w:rsidRPr="006456D3">
              <w:rPr>
                <w:rFonts w:ascii="Arial" w:hAnsi="Arial" w:cs="Arial"/>
                <w:kern w:val="2"/>
              </w:rPr>
              <w:t>II</w:t>
            </w:r>
          </w:p>
        </w:tc>
        <w:tc>
          <w:tcPr>
            <w:tcW w:w="1708" w:type="dxa"/>
          </w:tcPr>
          <w:p w14:paraId="6603E529" w14:textId="77777777" w:rsidR="00FD13C7" w:rsidRPr="006456D3" w:rsidRDefault="00FD13C7" w:rsidP="00E62AFD">
            <w:pPr>
              <w:spacing w:after="0" w:line="256" w:lineRule="auto"/>
              <w:contextualSpacing/>
              <w:jc w:val="center"/>
              <w:rPr>
                <w:rFonts w:ascii="Arial" w:hAnsi="Arial" w:cs="Arial"/>
                <w:kern w:val="2"/>
              </w:rPr>
            </w:pPr>
            <w:r w:rsidRPr="006456D3">
              <w:rPr>
                <w:rFonts w:ascii="Arial" w:hAnsi="Arial" w:cs="Arial"/>
                <w:kern w:val="2"/>
              </w:rPr>
              <w:t>III</w:t>
            </w:r>
          </w:p>
        </w:tc>
        <w:tc>
          <w:tcPr>
            <w:tcW w:w="2057" w:type="dxa"/>
          </w:tcPr>
          <w:p w14:paraId="3E7B4F21" w14:textId="6642D273" w:rsidR="00FD13C7" w:rsidRPr="006456D3" w:rsidRDefault="006456D3" w:rsidP="00E62AFD">
            <w:pPr>
              <w:spacing w:after="0" w:line="256" w:lineRule="auto"/>
              <w:contextualSpacing/>
              <w:jc w:val="center"/>
              <w:rPr>
                <w:rFonts w:ascii="Arial" w:hAnsi="Arial" w:cs="Arial"/>
                <w:kern w:val="2"/>
              </w:rPr>
            </w:pPr>
            <w:r w:rsidRPr="006456D3">
              <w:rPr>
                <w:rFonts w:ascii="Arial" w:hAnsi="Arial" w:cs="Arial"/>
                <w:kern w:val="2"/>
              </w:rPr>
              <w:t>I</w:t>
            </w:r>
            <w:r w:rsidR="00FD13C7" w:rsidRPr="006456D3">
              <w:rPr>
                <w:rFonts w:ascii="Arial" w:hAnsi="Arial" w:cs="Arial"/>
                <w:kern w:val="2"/>
              </w:rPr>
              <w:t xml:space="preserve">V </w:t>
            </w:r>
          </w:p>
        </w:tc>
      </w:tr>
      <w:tr w:rsidR="00FD13C7" w:rsidRPr="001E0890" w14:paraId="6C45F253" w14:textId="77777777" w:rsidTr="00FD13C7">
        <w:tc>
          <w:tcPr>
            <w:tcW w:w="550" w:type="dxa"/>
            <w:vAlign w:val="center"/>
          </w:tcPr>
          <w:p w14:paraId="1D4E23AC" w14:textId="77777777" w:rsidR="00FD13C7" w:rsidRPr="006456D3" w:rsidRDefault="00FD13C7" w:rsidP="00E62AFD">
            <w:pPr>
              <w:spacing w:after="0" w:line="256" w:lineRule="auto"/>
              <w:contextualSpacing/>
              <w:jc w:val="center"/>
              <w:rPr>
                <w:rFonts w:ascii="Arial" w:hAnsi="Arial" w:cs="Arial"/>
                <w:kern w:val="2"/>
              </w:rPr>
            </w:pPr>
            <w:r w:rsidRPr="006456D3">
              <w:rPr>
                <w:rFonts w:ascii="Arial" w:hAnsi="Arial" w:cs="Arial"/>
                <w:kern w:val="2"/>
              </w:rPr>
              <w:t>1.</w:t>
            </w:r>
          </w:p>
        </w:tc>
        <w:tc>
          <w:tcPr>
            <w:tcW w:w="4837" w:type="dxa"/>
            <w:vAlign w:val="center"/>
          </w:tcPr>
          <w:p w14:paraId="59BB4F3B" w14:textId="5AA0FB23" w:rsidR="00FD13C7" w:rsidRPr="006456D3" w:rsidRDefault="00FD13C7" w:rsidP="00E62AFD">
            <w:pPr>
              <w:spacing w:after="0" w:line="256" w:lineRule="auto"/>
              <w:contextualSpacing/>
              <w:rPr>
                <w:rFonts w:ascii="Arial" w:hAnsi="Arial" w:cs="Arial"/>
                <w:kern w:val="2"/>
              </w:rPr>
            </w:pPr>
            <w:r w:rsidRPr="006456D3">
              <w:rPr>
                <w:rFonts w:ascii="Arial" w:hAnsi="Arial" w:cs="Arial"/>
                <w:kern w:val="2"/>
              </w:rPr>
              <w:t>Cena za wynajem jednej sali szkoleniowej dla maksymalnie 25 osób na pierwsze dwudniowe szkolenie zgodnie z rozdziałem IV, pkt. 2 załącznika nr 4 do SWZ (SOPZ)</w:t>
            </w:r>
          </w:p>
        </w:tc>
        <w:tc>
          <w:tcPr>
            <w:tcW w:w="1708" w:type="dxa"/>
            <w:vAlign w:val="center"/>
          </w:tcPr>
          <w:p w14:paraId="01DB6ACC" w14:textId="77777777" w:rsidR="00FD13C7" w:rsidRPr="001E0890" w:rsidRDefault="00FD13C7" w:rsidP="00E62AFD">
            <w:pPr>
              <w:spacing w:after="0" w:line="256" w:lineRule="auto"/>
              <w:contextualSpacing/>
              <w:jc w:val="right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1E0890">
              <w:rPr>
                <w:rFonts w:ascii="Arial" w:hAnsi="Arial" w:cs="Arial"/>
                <w:kern w:val="2"/>
                <w:sz w:val="24"/>
                <w:szCs w:val="24"/>
              </w:rPr>
              <w:t>zł</w:t>
            </w:r>
          </w:p>
        </w:tc>
        <w:tc>
          <w:tcPr>
            <w:tcW w:w="2057" w:type="dxa"/>
            <w:vAlign w:val="center"/>
          </w:tcPr>
          <w:p w14:paraId="599CB7D9" w14:textId="77777777" w:rsidR="00FD13C7" w:rsidRPr="001E0890" w:rsidRDefault="00FD13C7" w:rsidP="00E62AFD">
            <w:pPr>
              <w:spacing w:after="0" w:line="256" w:lineRule="auto"/>
              <w:contextualSpacing/>
              <w:jc w:val="right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1E0890">
              <w:rPr>
                <w:rFonts w:ascii="Arial" w:hAnsi="Arial" w:cs="Arial"/>
                <w:kern w:val="2"/>
                <w:sz w:val="24"/>
                <w:szCs w:val="24"/>
              </w:rPr>
              <w:t>zł</w:t>
            </w:r>
          </w:p>
        </w:tc>
      </w:tr>
      <w:tr w:rsidR="00FD13C7" w:rsidRPr="001E0890" w14:paraId="09AFAC39" w14:textId="77777777" w:rsidTr="00FD13C7">
        <w:tc>
          <w:tcPr>
            <w:tcW w:w="550" w:type="dxa"/>
            <w:vAlign w:val="center"/>
          </w:tcPr>
          <w:p w14:paraId="526E399C" w14:textId="77777777" w:rsidR="00FD13C7" w:rsidRPr="006456D3" w:rsidRDefault="00FD13C7" w:rsidP="00E62AFD">
            <w:pPr>
              <w:spacing w:after="0" w:line="256" w:lineRule="auto"/>
              <w:contextualSpacing/>
              <w:jc w:val="center"/>
              <w:rPr>
                <w:rFonts w:ascii="Arial" w:hAnsi="Arial" w:cs="Arial"/>
                <w:kern w:val="2"/>
              </w:rPr>
            </w:pPr>
            <w:r w:rsidRPr="006456D3">
              <w:rPr>
                <w:rFonts w:ascii="Arial" w:hAnsi="Arial" w:cs="Arial"/>
                <w:kern w:val="2"/>
              </w:rPr>
              <w:t>2.</w:t>
            </w:r>
          </w:p>
        </w:tc>
        <w:tc>
          <w:tcPr>
            <w:tcW w:w="4837" w:type="dxa"/>
            <w:vAlign w:val="center"/>
          </w:tcPr>
          <w:p w14:paraId="69A4FF65" w14:textId="3439BF68" w:rsidR="00FD13C7" w:rsidRPr="006456D3" w:rsidRDefault="00FD13C7" w:rsidP="00E62AFD">
            <w:pPr>
              <w:spacing w:after="0" w:line="256" w:lineRule="auto"/>
              <w:contextualSpacing/>
              <w:rPr>
                <w:rFonts w:ascii="Arial" w:hAnsi="Arial" w:cs="Arial"/>
                <w:kern w:val="2"/>
              </w:rPr>
            </w:pPr>
            <w:r w:rsidRPr="006456D3">
              <w:rPr>
                <w:rFonts w:ascii="Arial" w:hAnsi="Arial" w:cs="Arial"/>
                <w:kern w:val="2"/>
              </w:rPr>
              <w:t>Cena za wynajem jednej sali szkoleniowej dla maksymalnie 25 osób na drugie dwudniowe szkolenie zgodnie z rozdziałem IV, pkt. 2 załącznika nr 4 do SWZ (SOPZ)</w:t>
            </w:r>
          </w:p>
        </w:tc>
        <w:tc>
          <w:tcPr>
            <w:tcW w:w="1708" w:type="dxa"/>
            <w:vAlign w:val="center"/>
          </w:tcPr>
          <w:p w14:paraId="79E6AAD7" w14:textId="77777777" w:rsidR="00FD13C7" w:rsidRPr="001E0890" w:rsidRDefault="00FD13C7" w:rsidP="00E62AFD">
            <w:pPr>
              <w:spacing w:after="0" w:line="256" w:lineRule="auto"/>
              <w:contextualSpacing/>
              <w:jc w:val="right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1E0890">
              <w:rPr>
                <w:rFonts w:ascii="Arial" w:hAnsi="Arial" w:cs="Arial"/>
                <w:kern w:val="2"/>
                <w:sz w:val="24"/>
                <w:szCs w:val="24"/>
              </w:rPr>
              <w:t>zł</w:t>
            </w:r>
          </w:p>
        </w:tc>
        <w:tc>
          <w:tcPr>
            <w:tcW w:w="2057" w:type="dxa"/>
            <w:vAlign w:val="center"/>
          </w:tcPr>
          <w:p w14:paraId="2135028D" w14:textId="77777777" w:rsidR="00FD13C7" w:rsidRPr="001E0890" w:rsidRDefault="00FD13C7" w:rsidP="00E62AFD">
            <w:pPr>
              <w:spacing w:after="0" w:line="256" w:lineRule="auto"/>
              <w:contextualSpacing/>
              <w:jc w:val="right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1E0890">
              <w:rPr>
                <w:rFonts w:ascii="Arial" w:hAnsi="Arial" w:cs="Arial"/>
                <w:kern w:val="2"/>
                <w:sz w:val="24"/>
                <w:szCs w:val="24"/>
              </w:rPr>
              <w:t>zł</w:t>
            </w:r>
          </w:p>
        </w:tc>
      </w:tr>
      <w:tr w:rsidR="00FD13C7" w:rsidRPr="001E0890" w14:paraId="1FBB7DDC" w14:textId="77777777" w:rsidTr="00FD13C7">
        <w:tc>
          <w:tcPr>
            <w:tcW w:w="550" w:type="dxa"/>
            <w:vAlign w:val="center"/>
          </w:tcPr>
          <w:p w14:paraId="336EC7BF" w14:textId="77777777" w:rsidR="00FD13C7" w:rsidRPr="006456D3" w:rsidRDefault="00FD13C7" w:rsidP="00E62AFD">
            <w:pPr>
              <w:spacing w:after="0" w:line="256" w:lineRule="auto"/>
              <w:contextualSpacing/>
              <w:jc w:val="center"/>
              <w:rPr>
                <w:rFonts w:ascii="Arial" w:hAnsi="Arial" w:cs="Arial"/>
                <w:kern w:val="2"/>
              </w:rPr>
            </w:pPr>
            <w:r w:rsidRPr="006456D3">
              <w:rPr>
                <w:rFonts w:ascii="Arial" w:hAnsi="Arial" w:cs="Arial"/>
                <w:kern w:val="2"/>
              </w:rPr>
              <w:t>3.</w:t>
            </w:r>
          </w:p>
        </w:tc>
        <w:tc>
          <w:tcPr>
            <w:tcW w:w="4837" w:type="dxa"/>
            <w:vAlign w:val="center"/>
          </w:tcPr>
          <w:p w14:paraId="3BF1B757" w14:textId="2670DA1D" w:rsidR="00FD13C7" w:rsidRPr="006456D3" w:rsidRDefault="00FD13C7" w:rsidP="00E62AFD">
            <w:pPr>
              <w:spacing w:after="0" w:line="256" w:lineRule="auto"/>
              <w:contextualSpacing/>
              <w:rPr>
                <w:rFonts w:ascii="Arial" w:hAnsi="Arial" w:cs="Arial"/>
                <w:kern w:val="2"/>
              </w:rPr>
            </w:pPr>
            <w:r w:rsidRPr="006456D3">
              <w:rPr>
                <w:rFonts w:ascii="Arial" w:hAnsi="Arial" w:cs="Arial"/>
                <w:kern w:val="2"/>
              </w:rPr>
              <w:t>Cena za wynajem jednej sali szkoleniowej dla maksymalnie 25 osób na trzecie dwudniowe szkolenie zgodnie z rozdziałem IV, pkt. 2 załącznika nr 4 do SWZ (SOPZ)</w:t>
            </w:r>
          </w:p>
        </w:tc>
        <w:tc>
          <w:tcPr>
            <w:tcW w:w="1708" w:type="dxa"/>
            <w:vAlign w:val="center"/>
          </w:tcPr>
          <w:p w14:paraId="43134CFD" w14:textId="77777777" w:rsidR="00FD13C7" w:rsidRPr="001E0890" w:rsidRDefault="00FD13C7" w:rsidP="00E62AFD">
            <w:pPr>
              <w:spacing w:after="0" w:line="256" w:lineRule="auto"/>
              <w:contextualSpacing/>
              <w:jc w:val="right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1E0890">
              <w:rPr>
                <w:rFonts w:ascii="Arial" w:hAnsi="Arial" w:cs="Arial"/>
                <w:kern w:val="2"/>
                <w:sz w:val="24"/>
                <w:szCs w:val="24"/>
              </w:rPr>
              <w:t>zł</w:t>
            </w:r>
          </w:p>
        </w:tc>
        <w:tc>
          <w:tcPr>
            <w:tcW w:w="2057" w:type="dxa"/>
            <w:vAlign w:val="center"/>
          </w:tcPr>
          <w:p w14:paraId="567D4B38" w14:textId="77777777" w:rsidR="00FD13C7" w:rsidRPr="001E0890" w:rsidRDefault="00FD13C7" w:rsidP="00E62AFD">
            <w:pPr>
              <w:spacing w:after="0" w:line="256" w:lineRule="auto"/>
              <w:contextualSpacing/>
              <w:jc w:val="right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1E0890">
              <w:rPr>
                <w:rFonts w:ascii="Arial" w:hAnsi="Arial" w:cs="Arial"/>
                <w:kern w:val="2"/>
                <w:sz w:val="24"/>
                <w:szCs w:val="24"/>
              </w:rPr>
              <w:t>zł</w:t>
            </w:r>
          </w:p>
        </w:tc>
      </w:tr>
      <w:tr w:rsidR="00FD13C7" w:rsidRPr="001E0890" w14:paraId="5AF48B9B" w14:textId="77777777" w:rsidTr="00FD13C7">
        <w:tc>
          <w:tcPr>
            <w:tcW w:w="550" w:type="dxa"/>
            <w:vAlign w:val="center"/>
          </w:tcPr>
          <w:p w14:paraId="76D82494" w14:textId="77777777" w:rsidR="00FD13C7" w:rsidRPr="006456D3" w:rsidRDefault="00FD13C7" w:rsidP="00E62AFD">
            <w:pPr>
              <w:spacing w:after="0" w:line="256" w:lineRule="auto"/>
              <w:contextualSpacing/>
              <w:jc w:val="center"/>
              <w:rPr>
                <w:rFonts w:ascii="Arial" w:hAnsi="Arial" w:cs="Arial"/>
                <w:kern w:val="2"/>
              </w:rPr>
            </w:pPr>
            <w:r w:rsidRPr="006456D3">
              <w:rPr>
                <w:rFonts w:ascii="Arial" w:hAnsi="Arial" w:cs="Arial"/>
                <w:kern w:val="2"/>
              </w:rPr>
              <w:t>4.</w:t>
            </w:r>
          </w:p>
        </w:tc>
        <w:tc>
          <w:tcPr>
            <w:tcW w:w="4837" w:type="dxa"/>
            <w:vAlign w:val="center"/>
          </w:tcPr>
          <w:p w14:paraId="5D0042CA" w14:textId="526C6280" w:rsidR="00FD13C7" w:rsidRPr="006456D3" w:rsidRDefault="00FD13C7" w:rsidP="00E62AFD">
            <w:pPr>
              <w:spacing w:after="0" w:line="256" w:lineRule="auto"/>
              <w:contextualSpacing/>
              <w:rPr>
                <w:rFonts w:ascii="Arial" w:hAnsi="Arial" w:cs="Arial"/>
                <w:kern w:val="2"/>
              </w:rPr>
            </w:pPr>
            <w:r w:rsidRPr="006456D3">
              <w:rPr>
                <w:rFonts w:ascii="Arial" w:hAnsi="Arial" w:cs="Arial"/>
                <w:kern w:val="2"/>
              </w:rPr>
              <w:t>Cena za wynajem jednej sali szkoleniowej dla maksymalnie 25 osób na czwarte dwudniowe szkolenie zgodnie z rozdziałem IV, pkt. 2 załącznika nr 4 do SWZ (SOPZ)</w:t>
            </w:r>
          </w:p>
        </w:tc>
        <w:tc>
          <w:tcPr>
            <w:tcW w:w="1708" w:type="dxa"/>
            <w:vAlign w:val="center"/>
          </w:tcPr>
          <w:p w14:paraId="6E0F377E" w14:textId="77777777" w:rsidR="00FD13C7" w:rsidRPr="001E0890" w:rsidRDefault="00FD13C7" w:rsidP="00E62AFD">
            <w:pPr>
              <w:spacing w:after="0" w:line="256" w:lineRule="auto"/>
              <w:contextualSpacing/>
              <w:jc w:val="right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1E0890">
              <w:rPr>
                <w:rFonts w:ascii="Arial" w:hAnsi="Arial" w:cs="Arial"/>
                <w:kern w:val="2"/>
                <w:sz w:val="24"/>
                <w:szCs w:val="24"/>
              </w:rPr>
              <w:t>zł</w:t>
            </w:r>
          </w:p>
        </w:tc>
        <w:tc>
          <w:tcPr>
            <w:tcW w:w="2057" w:type="dxa"/>
            <w:vAlign w:val="center"/>
          </w:tcPr>
          <w:p w14:paraId="58D0BD21" w14:textId="77777777" w:rsidR="00FD13C7" w:rsidRPr="001E0890" w:rsidRDefault="00FD13C7" w:rsidP="00E62AFD">
            <w:pPr>
              <w:spacing w:after="0" w:line="256" w:lineRule="auto"/>
              <w:contextualSpacing/>
              <w:jc w:val="right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1E0890">
              <w:rPr>
                <w:rFonts w:ascii="Arial" w:hAnsi="Arial" w:cs="Arial"/>
                <w:kern w:val="2"/>
                <w:sz w:val="24"/>
                <w:szCs w:val="24"/>
              </w:rPr>
              <w:t>zł</w:t>
            </w:r>
          </w:p>
        </w:tc>
      </w:tr>
      <w:tr w:rsidR="00FD13C7" w:rsidRPr="001E0890" w14:paraId="3B488A97" w14:textId="77777777" w:rsidTr="00FD13C7">
        <w:tc>
          <w:tcPr>
            <w:tcW w:w="550" w:type="dxa"/>
            <w:vAlign w:val="center"/>
          </w:tcPr>
          <w:p w14:paraId="729C935F" w14:textId="77777777" w:rsidR="00FD13C7" w:rsidRPr="006456D3" w:rsidRDefault="00FD13C7" w:rsidP="00E62AFD">
            <w:pPr>
              <w:spacing w:after="0" w:line="256" w:lineRule="auto"/>
              <w:contextualSpacing/>
              <w:jc w:val="center"/>
              <w:rPr>
                <w:rFonts w:ascii="Arial" w:hAnsi="Arial" w:cs="Arial"/>
                <w:kern w:val="2"/>
              </w:rPr>
            </w:pPr>
            <w:r w:rsidRPr="006456D3">
              <w:rPr>
                <w:rFonts w:ascii="Arial" w:hAnsi="Arial" w:cs="Arial"/>
                <w:kern w:val="2"/>
              </w:rPr>
              <w:t>5.</w:t>
            </w:r>
          </w:p>
        </w:tc>
        <w:tc>
          <w:tcPr>
            <w:tcW w:w="4837" w:type="dxa"/>
            <w:vAlign w:val="center"/>
          </w:tcPr>
          <w:p w14:paraId="7BCE8A16" w14:textId="230BABC8" w:rsidR="00FD13C7" w:rsidRPr="006456D3" w:rsidRDefault="00FD13C7" w:rsidP="00E62AFD">
            <w:pPr>
              <w:spacing w:after="0" w:line="256" w:lineRule="auto"/>
              <w:contextualSpacing/>
              <w:rPr>
                <w:rFonts w:ascii="Arial" w:hAnsi="Arial" w:cs="Arial"/>
                <w:kern w:val="2"/>
              </w:rPr>
            </w:pPr>
            <w:r w:rsidRPr="006456D3">
              <w:rPr>
                <w:rFonts w:ascii="Arial" w:hAnsi="Arial" w:cs="Arial"/>
                <w:kern w:val="2"/>
              </w:rPr>
              <w:t>Cena za wynajem jednej sali szkoleniowej dla maksymalnie 25 osób na piąte dwudniowe szkolenie zgodnie z rozdziałem IV, pkt. 2 załącznika nr 4 do SWZ (SOPZ)</w:t>
            </w:r>
          </w:p>
        </w:tc>
        <w:tc>
          <w:tcPr>
            <w:tcW w:w="1708" w:type="dxa"/>
            <w:vAlign w:val="center"/>
          </w:tcPr>
          <w:p w14:paraId="3D946175" w14:textId="77777777" w:rsidR="00FD13C7" w:rsidRPr="001E0890" w:rsidRDefault="00FD13C7" w:rsidP="00E62AFD">
            <w:pPr>
              <w:spacing w:after="0" w:line="256" w:lineRule="auto"/>
              <w:contextualSpacing/>
              <w:jc w:val="right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1E0890">
              <w:rPr>
                <w:rFonts w:ascii="Arial" w:hAnsi="Arial" w:cs="Arial"/>
                <w:kern w:val="2"/>
                <w:sz w:val="24"/>
                <w:szCs w:val="24"/>
              </w:rPr>
              <w:t>zł</w:t>
            </w:r>
          </w:p>
        </w:tc>
        <w:tc>
          <w:tcPr>
            <w:tcW w:w="2057" w:type="dxa"/>
            <w:vAlign w:val="center"/>
          </w:tcPr>
          <w:p w14:paraId="006B9BE7" w14:textId="77777777" w:rsidR="00FD13C7" w:rsidRPr="001E0890" w:rsidRDefault="00FD13C7" w:rsidP="00E62AFD">
            <w:pPr>
              <w:spacing w:after="0" w:line="256" w:lineRule="auto"/>
              <w:contextualSpacing/>
              <w:jc w:val="right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1E0890">
              <w:rPr>
                <w:rFonts w:ascii="Arial" w:hAnsi="Arial" w:cs="Arial"/>
                <w:kern w:val="2"/>
                <w:sz w:val="24"/>
                <w:szCs w:val="24"/>
              </w:rPr>
              <w:t>zł</w:t>
            </w:r>
          </w:p>
        </w:tc>
      </w:tr>
      <w:tr w:rsidR="006456D3" w:rsidRPr="001E0890" w14:paraId="61A24EF2" w14:textId="77777777" w:rsidTr="00FD13C7">
        <w:tc>
          <w:tcPr>
            <w:tcW w:w="550" w:type="dxa"/>
            <w:vAlign w:val="center"/>
          </w:tcPr>
          <w:p w14:paraId="6AD011C2" w14:textId="3D3A7955" w:rsidR="006456D3" w:rsidRPr="006456D3" w:rsidRDefault="006456D3" w:rsidP="006456D3">
            <w:pPr>
              <w:spacing w:after="0" w:line="256" w:lineRule="auto"/>
              <w:contextualSpacing/>
              <w:jc w:val="center"/>
              <w:rPr>
                <w:rFonts w:ascii="Arial" w:hAnsi="Arial" w:cs="Arial"/>
                <w:kern w:val="2"/>
              </w:rPr>
            </w:pPr>
            <w:r w:rsidRPr="006456D3">
              <w:rPr>
                <w:rFonts w:ascii="Arial" w:hAnsi="Arial" w:cs="Arial"/>
                <w:kern w:val="2"/>
              </w:rPr>
              <w:t>6.</w:t>
            </w:r>
          </w:p>
        </w:tc>
        <w:tc>
          <w:tcPr>
            <w:tcW w:w="4837" w:type="dxa"/>
            <w:vAlign w:val="center"/>
          </w:tcPr>
          <w:p w14:paraId="4B462634" w14:textId="43A7C128" w:rsidR="006456D3" w:rsidRPr="006456D3" w:rsidRDefault="006456D3" w:rsidP="006456D3">
            <w:pPr>
              <w:spacing w:after="0" w:line="256" w:lineRule="auto"/>
              <w:contextualSpacing/>
              <w:rPr>
                <w:rFonts w:ascii="Arial" w:hAnsi="Arial" w:cs="Arial"/>
                <w:kern w:val="2"/>
              </w:rPr>
            </w:pPr>
            <w:r w:rsidRPr="006456D3">
              <w:rPr>
                <w:rFonts w:ascii="Arial" w:hAnsi="Arial" w:cs="Arial"/>
                <w:kern w:val="2"/>
              </w:rPr>
              <w:t>Cena za wynajem jednej sali szkoleniowej dla maksymalnie 25 osób na szóste dwudniowe szkolenie zgodnie z rozdziałem IV, pkt. 2 załącznika nr 4 do SWZ (SOPZ)</w:t>
            </w:r>
          </w:p>
        </w:tc>
        <w:tc>
          <w:tcPr>
            <w:tcW w:w="1708" w:type="dxa"/>
            <w:vAlign w:val="center"/>
          </w:tcPr>
          <w:p w14:paraId="5D3473ED" w14:textId="33565741" w:rsidR="006456D3" w:rsidRPr="001E0890" w:rsidRDefault="006456D3" w:rsidP="006456D3">
            <w:pPr>
              <w:spacing w:after="0" w:line="256" w:lineRule="auto"/>
              <w:contextualSpacing/>
              <w:jc w:val="right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1E0890">
              <w:rPr>
                <w:rFonts w:ascii="Arial" w:hAnsi="Arial" w:cs="Arial"/>
                <w:kern w:val="2"/>
                <w:sz w:val="24"/>
                <w:szCs w:val="24"/>
              </w:rPr>
              <w:t>zł</w:t>
            </w:r>
          </w:p>
        </w:tc>
        <w:tc>
          <w:tcPr>
            <w:tcW w:w="2057" w:type="dxa"/>
            <w:vAlign w:val="center"/>
          </w:tcPr>
          <w:p w14:paraId="40503F89" w14:textId="125E28A4" w:rsidR="006456D3" w:rsidRPr="001E0890" w:rsidRDefault="006456D3" w:rsidP="006456D3">
            <w:pPr>
              <w:spacing w:after="0" w:line="256" w:lineRule="auto"/>
              <w:contextualSpacing/>
              <w:jc w:val="right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1E0890">
              <w:rPr>
                <w:rFonts w:ascii="Arial" w:hAnsi="Arial" w:cs="Arial"/>
                <w:kern w:val="2"/>
                <w:sz w:val="24"/>
                <w:szCs w:val="24"/>
              </w:rPr>
              <w:t>zł</w:t>
            </w:r>
          </w:p>
        </w:tc>
      </w:tr>
      <w:tr w:rsidR="006456D3" w:rsidRPr="001E0890" w14:paraId="3C133445" w14:textId="77777777" w:rsidTr="00FD13C7">
        <w:tc>
          <w:tcPr>
            <w:tcW w:w="550" w:type="dxa"/>
            <w:vAlign w:val="center"/>
          </w:tcPr>
          <w:p w14:paraId="3025DA42" w14:textId="45D3398F" w:rsidR="006456D3" w:rsidRPr="006456D3" w:rsidRDefault="006456D3" w:rsidP="006456D3">
            <w:pPr>
              <w:spacing w:after="0" w:line="256" w:lineRule="auto"/>
              <w:contextualSpacing/>
              <w:jc w:val="center"/>
              <w:rPr>
                <w:rFonts w:ascii="Arial" w:hAnsi="Arial" w:cs="Arial"/>
                <w:kern w:val="2"/>
              </w:rPr>
            </w:pPr>
            <w:r w:rsidRPr="006456D3">
              <w:rPr>
                <w:rFonts w:ascii="Arial" w:hAnsi="Arial" w:cs="Arial"/>
                <w:kern w:val="2"/>
              </w:rPr>
              <w:t>7.</w:t>
            </w:r>
          </w:p>
        </w:tc>
        <w:tc>
          <w:tcPr>
            <w:tcW w:w="4837" w:type="dxa"/>
            <w:vAlign w:val="center"/>
          </w:tcPr>
          <w:p w14:paraId="3732E494" w14:textId="7C9E942A" w:rsidR="006456D3" w:rsidRPr="006456D3" w:rsidRDefault="006456D3" w:rsidP="006456D3">
            <w:pPr>
              <w:spacing w:after="0" w:line="256" w:lineRule="auto"/>
              <w:contextualSpacing/>
              <w:rPr>
                <w:rFonts w:ascii="Arial" w:hAnsi="Arial" w:cs="Arial"/>
                <w:kern w:val="2"/>
              </w:rPr>
            </w:pPr>
            <w:r w:rsidRPr="006456D3">
              <w:rPr>
                <w:rFonts w:ascii="Arial" w:hAnsi="Arial" w:cs="Arial"/>
                <w:kern w:val="2"/>
              </w:rPr>
              <w:t>Cena za wynajem jednej sali szkoleniowej dla maksymalnie 25 osób na siódme dwudniowe szkolenie zgodnie z rozdziałem IV, pkt. 2 załącznika nr 4 do SWZ (SOPZ)</w:t>
            </w:r>
          </w:p>
        </w:tc>
        <w:tc>
          <w:tcPr>
            <w:tcW w:w="1708" w:type="dxa"/>
            <w:vAlign w:val="center"/>
          </w:tcPr>
          <w:p w14:paraId="3677C9FF" w14:textId="478D9E46" w:rsidR="006456D3" w:rsidRPr="001E0890" w:rsidRDefault="006456D3" w:rsidP="006456D3">
            <w:pPr>
              <w:spacing w:after="0" w:line="256" w:lineRule="auto"/>
              <w:contextualSpacing/>
              <w:jc w:val="right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1E0890">
              <w:rPr>
                <w:rFonts w:ascii="Arial" w:hAnsi="Arial" w:cs="Arial"/>
                <w:kern w:val="2"/>
                <w:sz w:val="24"/>
                <w:szCs w:val="24"/>
              </w:rPr>
              <w:t>zł</w:t>
            </w:r>
          </w:p>
        </w:tc>
        <w:tc>
          <w:tcPr>
            <w:tcW w:w="2057" w:type="dxa"/>
            <w:vAlign w:val="center"/>
          </w:tcPr>
          <w:p w14:paraId="2C8D1960" w14:textId="1EFDCD4E" w:rsidR="006456D3" w:rsidRPr="001E0890" w:rsidRDefault="006456D3" w:rsidP="006456D3">
            <w:pPr>
              <w:spacing w:after="0" w:line="256" w:lineRule="auto"/>
              <w:contextualSpacing/>
              <w:jc w:val="right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1E0890">
              <w:rPr>
                <w:rFonts w:ascii="Arial" w:hAnsi="Arial" w:cs="Arial"/>
                <w:kern w:val="2"/>
                <w:sz w:val="24"/>
                <w:szCs w:val="24"/>
              </w:rPr>
              <w:t>zł</w:t>
            </w:r>
          </w:p>
        </w:tc>
      </w:tr>
      <w:tr w:rsidR="006456D3" w:rsidRPr="001E0890" w14:paraId="0B4FFB24" w14:textId="77777777" w:rsidTr="00FD13C7">
        <w:tc>
          <w:tcPr>
            <w:tcW w:w="550" w:type="dxa"/>
            <w:vAlign w:val="center"/>
          </w:tcPr>
          <w:p w14:paraId="07A64958" w14:textId="5674D5CE" w:rsidR="006456D3" w:rsidRPr="006456D3" w:rsidRDefault="006456D3" w:rsidP="006456D3">
            <w:pPr>
              <w:spacing w:after="0" w:line="256" w:lineRule="auto"/>
              <w:contextualSpacing/>
              <w:jc w:val="center"/>
              <w:rPr>
                <w:rFonts w:ascii="Arial" w:hAnsi="Arial" w:cs="Arial"/>
                <w:kern w:val="2"/>
              </w:rPr>
            </w:pPr>
            <w:r w:rsidRPr="006456D3">
              <w:rPr>
                <w:rFonts w:ascii="Arial" w:hAnsi="Arial" w:cs="Arial"/>
                <w:kern w:val="2"/>
              </w:rPr>
              <w:t>8.</w:t>
            </w:r>
          </w:p>
        </w:tc>
        <w:tc>
          <w:tcPr>
            <w:tcW w:w="4837" w:type="dxa"/>
            <w:vAlign w:val="center"/>
          </w:tcPr>
          <w:p w14:paraId="1158763C" w14:textId="479AD12B" w:rsidR="006456D3" w:rsidRPr="006456D3" w:rsidRDefault="006456D3" w:rsidP="006456D3">
            <w:pPr>
              <w:spacing w:after="0" w:line="256" w:lineRule="auto"/>
              <w:contextualSpacing/>
              <w:rPr>
                <w:rFonts w:ascii="Arial" w:hAnsi="Arial" w:cs="Arial"/>
                <w:kern w:val="2"/>
              </w:rPr>
            </w:pPr>
            <w:r w:rsidRPr="006456D3">
              <w:rPr>
                <w:rFonts w:ascii="Arial" w:hAnsi="Arial" w:cs="Arial"/>
                <w:kern w:val="2"/>
              </w:rPr>
              <w:t>Cena za wynajem jednej sali szkoleniowej dla maksymalnie 25 osób na ósme dwudniowe szkolenie zgodnie z rozdziałem IV, pkt. 2 załącznika nr 4 do SWZ (SOPZ)</w:t>
            </w:r>
          </w:p>
        </w:tc>
        <w:tc>
          <w:tcPr>
            <w:tcW w:w="1708" w:type="dxa"/>
            <w:vAlign w:val="center"/>
          </w:tcPr>
          <w:p w14:paraId="09BC974B" w14:textId="3E219DA7" w:rsidR="006456D3" w:rsidRPr="001E0890" w:rsidRDefault="006456D3" w:rsidP="006456D3">
            <w:pPr>
              <w:spacing w:after="0" w:line="256" w:lineRule="auto"/>
              <w:contextualSpacing/>
              <w:jc w:val="right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1E0890">
              <w:rPr>
                <w:rFonts w:ascii="Arial" w:hAnsi="Arial" w:cs="Arial"/>
                <w:kern w:val="2"/>
                <w:sz w:val="24"/>
                <w:szCs w:val="24"/>
              </w:rPr>
              <w:t>zł</w:t>
            </w:r>
          </w:p>
        </w:tc>
        <w:tc>
          <w:tcPr>
            <w:tcW w:w="2057" w:type="dxa"/>
            <w:vAlign w:val="center"/>
          </w:tcPr>
          <w:p w14:paraId="2304D444" w14:textId="2AA9E157" w:rsidR="006456D3" w:rsidRPr="001E0890" w:rsidRDefault="006456D3" w:rsidP="006456D3">
            <w:pPr>
              <w:spacing w:after="0" w:line="256" w:lineRule="auto"/>
              <w:contextualSpacing/>
              <w:jc w:val="right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1E0890">
              <w:rPr>
                <w:rFonts w:ascii="Arial" w:hAnsi="Arial" w:cs="Arial"/>
                <w:kern w:val="2"/>
                <w:sz w:val="24"/>
                <w:szCs w:val="24"/>
              </w:rPr>
              <w:t>zł</w:t>
            </w:r>
          </w:p>
        </w:tc>
      </w:tr>
      <w:tr w:rsidR="006456D3" w:rsidRPr="001E0890" w14:paraId="73FD679E" w14:textId="77777777" w:rsidTr="00FD13C7">
        <w:tc>
          <w:tcPr>
            <w:tcW w:w="550" w:type="dxa"/>
            <w:vAlign w:val="center"/>
          </w:tcPr>
          <w:p w14:paraId="0F2BCEEC" w14:textId="08938E26" w:rsidR="006456D3" w:rsidRPr="006456D3" w:rsidRDefault="006456D3" w:rsidP="006456D3">
            <w:pPr>
              <w:spacing w:after="0" w:line="256" w:lineRule="auto"/>
              <w:contextualSpacing/>
              <w:jc w:val="center"/>
              <w:rPr>
                <w:rFonts w:ascii="Arial" w:hAnsi="Arial" w:cs="Arial"/>
                <w:kern w:val="2"/>
              </w:rPr>
            </w:pPr>
            <w:r w:rsidRPr="006456D3">
              <w:rPr>
                <w:rFonts w:ascii="Arial" w:hAnsi="Arial" w:cs="Arial"/>
                <w:kern w:val="2"/>
              </w:rPr>
              <w:t>9.</w:t>
            </w:r>
          </w:p>
        </w:tc>
        <w:tc>
          <w:tcPr>
            <w:tcW w:w="4837" w:type="dxa"/>
            <w:vAlign w:val="center"/>
          </w:tcPr>
          <w:p w14:paraId="1EADFBE5" w14:textId="2634DA96" w:rsidR="006456D3" w:rsidRPr="006456D3" w:rsidRDefault="006456D3" w:rsidP="006456D3">
            <w:pPr>
              <w:spacing w:after="0" w:line="256" w:lineRule="auto"/>
              <w:contextualSpacing/>
              <w:rPr>
                <w:rFonts w:ascii="Arial" w:hAnsi="Arial" w:cs="Arial"/>
                <w:kern w:val="2"/>
              </w:rPr>
            </w:pPr>
            <w:r w:rsidRPr="006456D3">
              <w:rPr>
                <w:rFonts w:ascii="Arial" w:hAnsi="Arial" w:cs="Arial"/>
                <w:kern w:val="2"/>
              </w:rPr>
              <w:t>Cena za wynajem jednej sali szkoleniowej dla maksymalnie 25 osób na dziewiąte dwudniowe szkolenie zgodnie z rozdziałem IV, pkt. 2 załącznika nr 4 do SWZ (SOPZ)</w:t>
            </w:r>
          </w:p>
        </w:tc>
        <w:tc>
          <w:tcPr>
            <w:tcW w:w="1708" w:type="dxa"/>
            <w:vAlign w:val="center"/>
          </w:tcPr>
          <w:p w14:paraId="13A53099" w14:textId="14A4C7DD" w:rsidR="006456D3" w:rsidRPr="001E0890" w:rsidRDefault="006456D3" w:rsidP="006456D3">
            <w:pPr>
              <w:spacing w:after="0" w:line="256" w:lineRule="auto"/>
              <w:contextualSpacing/>
              <w:jc w:val="right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1E0890">
              <w:rPr>
                <w:rFonts w:ascii="Arial" w:hAnsi="Arial" w:cs="Arial"/>
                <w:kern w:val="2"/>
                <w:sz w:val="24"/>
                <w:szCs w:val="24"/>
              </w:rPr>
              <w:t>zł</w:t>
            </w:r>
          </w:p>
        </w:tc>
        <w:tc>
          <w:tcPr>
            <w:tcW w:w="2057" w:type="dxa"/>
            <w:vAlign w:val="center"/>
          </w:tcPr>
          <w:p w14:paraId="43461E18" w14:textId="1094350A" w:rsidR="006456D3" w:rsidRPr="001E0890" w:rsidRDefault="006456D3" w:rsidP="006456D3">
            <w:pPr>
              <w:spacing w:after="0" w:line="256" w:lineRule="auto"/>
              <w:contextualSpacing/>
              <w:jc w:val="right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1E0890">
              <w:rPr>
                <w:rFonts w:ascii="Arial" w:hAnsi="Arial" w:cs="Arial"/>
                <w:kern w:val="2"/>
                <w:sz w:val="24"/>
                <w:szCs w:val="24"/>
              </w:rPr>
              <w:t>zł</w:t>
            </w:r>
          </w:p>
        </w:tc>
      </w:tr>
      <w:tr w:rsidR="006456D3" w:rsidRPr="001E0890" w14:paraId="407572CC" w14:textId="77777777" w:rsidTr="00FD13C7">
        <w:tc>
          <w:tcPr>
            <w:tcW w:w="550" w:type="dxa"/>
            <w:vAlign w:val="center"/>
          </w:tcPr>
          <w:p w14:paraId="27B8CDCA" w14:textId="229C0194" w:rsidR="006456D3" w:rsidRPr="006456D3" w:rsidRDefault="006456D3" w:rsidP="006456D3">
            <w:pPr>
              <w:spacing w:after="0" w:line="256" w:lineRule="auto"/>
              <w:contextualSpacing/>
              <w:jc w:val="center"/>
              <w:rPr>
                <w:rFonts w:ascii="Arial" w:hAnsi="Arial" w:cs="Arial"/>
                <w:kern w:val="2"/>
              </w:rPr>
            </w:pPr>
            <w:r w:rsidRPr="006456D3">
              <w:rPr>
                <w:rFonts w:ascii="Arial" w:hAnsi="Arial" w:cs="Arial"/>
                <w:kern w:val="2"/>
              </w:rPr>
              <w:t>10.</w:t>
            </w:r>
          </w:p>
        </w:tc>
        <w:tc>
          <w:tcPr>
            <w:tcW w:w="4837" w:type="dxa"/>
            <w:vAlign w:val="center"/>
          </w:tcPr>
          <w:p w14:paraId="77BB949F" w14:textId="6B9621D0" w:rsidR="006456D3" w:rsidRPr="006456D3" w:rsidRDefault="006456D3" w:rsidP="006456D3">
            <w:pPr>
              <w:spacing w:after="0" w:line="256" w:lineRule="auto"/>
              <w:contextualSpacing/>
              <w:rPr>
                <w:rFonts w:ascii="Arial" w:hAnsi="Arial" w:cs="Arial"/>
                <w:kern w:val="2"/>
              </w:rPr>
            </w:pPr>
            <w:r w:rsidRPr="006456D3">
              <w:rPr>
                <w:rFonts w:ascii="Arial" w:hAnsi="Arial" w:cs="Arial"/>
                <w:kern w:val="2"/>
              </w:rPr>
              <w:t>Cena za wynajem jednej sali szkoleniowej dla maksymalnie 25 osób na dziesiąte dwudniowe szkolenie zgodnie z rozdziałem IV, pkt. 2 załącznika nr 4 do SWZ (SOPZ)</w:t>
            </w:r>
          </w:p>
        </w:tc>
        <w:tc>
          <w:tcPr>
            <w:tcW w:w="1708" w:type="dxa"/>
            <w:vAlign w:val="center"/>
          </w:tcPr>
          <w:p w14:paraId="72419A95" w14:textId="08F61D8F" w:rsidR="006456D3" w:rsidRPr="001E0890" w:rsidRDefault="006456D3" w:rsidP="006456D3">
            <w:pPr>
              <w:spacing w:after="0" w:line="256" w:lineRule="auto"/>
              <w:contextualSpacing/>
              <w:jc w:val="right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1E0890">
              <w:rPr>
                <w:rFonts w:ascii="Arial" w:hAnsi="Arial" w:cs="Arial"/>
                <w:kern w:val="2"/>
                <w:sz w:val="24"/>
                <w:szCs w:val="24"/>
              </w:rPr>
              <w:t>zł</w:t>
            </w:r>
          </w:p>
        </w:tc>
        <w:tc>
          <w:tcPr>
            <w:tcW w:w="2057" w:type="dxa"/>
            <w:vAlign w:val="center"/>
          </w:tcPr>
          <w:p w14:paraId="59D44C06" w14:textId="64D8A51A" w:rsidR="006456D3" w:rsidRPr="001E0890" w:rsidRDefault="006456D3" w:rsidP="006456D3">
            <w:pPr>
              <w:spacing w:after="0" w:line="256" w:lineRule="auto"/>
              <w:contextualSpacing/>
              <w:jc w:val="right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1E0890">
              <w:rPr>
                <w:rFonts w:ascii="Arial" w:hAnsi="Arial" w:cs="Arial"/>
                <w:kern w:val="2"/>
                <w:sz w:val="24"/>
                <w:szCs w:val="24"/>
              </w:rPr>
              <w:t>zł</w:t>
            </w:r>
          </w:p>
        </w:tc>
      </w:tr>
      <w:tr w:rsidR="006456D3" w:rsidRPr="001E0890" w14:paraId="5642EC7D" w14:textId="77777777" w:rsidTr="00FD13C7">
        <w:trPr>
          <w:trHeight w:val="787"/>
        </w:trPr>
        <w:tc>
          <w:tcPr>
            <w:tcW w:w="550" w:type="dxa"/>
            <w:vAlign w:val="center"/>
          </w:tcPr>
          <w:p w14:paraId="68F999FF" w14:textId="5AE7E25F" w:rsidR="006456D3" w:rsidRPr="006456D3" w:rsidRDefault="006456D3" w:rsidP="006456D3">
            <w:pPr>
              <w:spacing w:after="0" w:line="256" w:lineRule="auto"/>
              <w:contextualSpacing/>
              <w:jc w:val="center"/>
              <w:rPr>
                <w:rFonts w:ascii="Arial" w:hAnsi="Arial" w:cs="Arial"/>
                <w:kern w:val="2"/>
              </w:rPr>
            </w:pPr>
            <w:r w:rsidRPr="006456D3">
              <w:rPr>
                <w:rFonts w:ascii="Arial" w:hAnsi="Arial" w:cs="Arial"/>
                <w:kern w:val="2"/>
              </w:rPr>
              <w:t>11.</w:t>
            </w:r>
          </w:p>
        </w:tc>
        <w:tc>
          <w:tcPr>
            <w:tcW w:w="4837" w:type="dxa"/>
            <w:vAlign w:val="center"/>
          </w:tcPr>
          <w:p w14:paraId="4A95BA75" w14:textId="77777777" w:rsidR="006456D3" w:rsidRPr="006456D3" w:rsidRDefault="006456D3" w:rsidP="006456D3">
            <w:pPr>
              <w:spacing w:after="0" w:line="256" w:lineRule="auto"/>
              <w:contextualSpacing/>
              <w:rPr>
                <w:rFonts w:ascii="Arial" w:hAnsi="Arial" w:cs="Arial"/>
                <w:bCs/>
                <w:kern w:val="2"/>
              </w:rPr>
            </w:pPr>
            <w:r w:rsidRPr="006456D3">
              <w:rPr>
                <w:rFonts w:ascii="Arial" w:hAnsi="Arial" w:cs="Arial"/>
                <w:bCs/>
                <w:kern w:val="2"/>
              </w:rPr>
              <w:t>Cena netto oferty za wykonanie usługi</w:t>
            </w:r>
          </w:p>
          <w:p w14:paraId="6D1EE6C7" w14:textId="3C47868F" w:rsidR="006456D3" w:rsidRPr="006456D3" w:rsidRDefault="006456D3" w:rsidP="006456D3">
            <w:pPr>
              <w:spacing w:after="0" w:line="256" w:lineRule="auto"/>
              <w:contextualSpacing/>
              <w:rPr>
                <w:rFonts w:ascii="Arial" w:hAnsi="Arial" w:cs="Arial"/>
                <w:kern w:val="2"/>
              </w:rPr>
            </w:pPr>
            <w:r w:rsidRPr="006456D3">
              <w:rPr>
                <w:rFonts w:ascii="Arial" w:hAnsi="Arial" w:cs="Arial"/>
                <w:bCs/>
                <w:kern w:val="2"/>
              </w:rPr>
              <w:t>(suma pozycji 1. – 10. z kolumny numer III)</w:t>
            </w:r>
          </w:p>
        </w:tc>
        <w:tc>
          <w:tcPr>
            <w:tcW w:w="1708" w:type="dxa"/>
            <w:vAlign w:val="center"/>
          </w:tcPr>
          <w:p w14:paraId="55885D0C" w14:textId="77777777" w:rsidR="006456D3" w:rsidRPr="001E0890" w:rsidRDefault="006456D3" w:rsidP="006456D3">
            <w:pPr>
              <w:spacing w:after="0" w:line="256" w:lineRule="auto"/>
              <w:contextualSpacing/>
              <w:jc w:val="right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1E0890">
              <w:rPr>
                <w:rFonts w:ascii="Arial" w:hAnsi="Arial" w:cs="Arial"/>
                <w:kern w:val="2"/>
                <w:sz w:val="24"/>
                <w:szCs w:val="24"/>
              </w:rPr>
              <w:t>zł</w:t>
            </w:r>
          </w:p>
        </w:tc>
        <w:tc>
          <w:tcPr>
            <w:tcW w:w="2057" w:type="dxa"/>
            <w:shd w:val="clear" w:color="auto" w:fill="000000"/>
            <w:vAlign w:val="center"/>
          </w:tcPr>
          <w:p w14:paraId="6B667FD5" w14:textId="77777777" w:rsidR="006456D3" w:rsidRPr="001E0890" w:rsidRDefault="006456D3" w:rsidP="006456D3">
            <w:pPr>
              <w:spacing w:after="0" w:line="256" w:lineRule="auto"/>
              <w:contextualSpacing/>
              <w:jc w:val="right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6456D3" w:rsidRPr="001E0890" w14:paraId="21BFFE85" w14:textId="77777777" w:rsidTr="00FD13C7">
        <w:trPr>
          <w:trHeight w:val="841"/>
        </w:trPr>
        <w:tc>
          <w:tcPr>
            <w:tcW w:w="550" w:type="dxa"/>
            <w:vAlign w:val="center"/>
          </w:tcPr>
          <w:p w14:paraId="607756A4" w14:textId="0BEF8492" w:rsidR="006456D3" w:rsidRPr="006456D3" w:rsidRDefault="006456D3" w:rsidP="006456D3">
            <w:pPr>
              <w:spacing w:after="0" w:line="256" w:lineRule="auto"/>
              <w:contextualSpacing/>
              <w:jc w:val="center"/>
              <w:rPr>
                <w:rFonts w:ascii="Arial" w:hAnsi="Arial" w:cs="Arial"/>
                <w:kern w:val="2"/>
              </w:rPr>
            </w:pPr>
            <w:r w:rsidRPr="006456D3">
              <w:rPr>
                <w:rFonts w:ascii="Arial" w:hAnsi="Arial" w:cs="Arial"/>
                <w:kern w:val="2"/>
              </w:rPr>
              <w:t>12.</w:t>
            </w:r>
          </w:p>
        </w:tc>
        <w:tc>
          <w:tcPr>
            <w:tcW w:w="4837" w:type="dxa"/>
            <w:vAlign w:val="center"/>
          </w:tcPr>
          <w:p w14:paraId="5D43CC9C" w14:textId="77777777" w:rsidR="006456D3" w:rsidRPr="006456D3" w:rsidRDefault="006456D3" w:rsidP="006456D3">
            <w:pPr>
              <w:spacing w:after="0" w:line="256" w:lineRule="auto"/>
              <w:contextualSpacing/>
              <w:rPr>
                <w:rFonts w:ascii="Arial" w:hAnsi="Arial" w:cs="Arial"/>
                <w:bCs/>
                <w:kern w:val="2"/>
              </w:rPr>
            </w:pPr>
            <w:r w:rsidRPr="006456D3">
              <w:rPr>
                <w:rFonts w:ascii="Arial" w:hAnsi="Arial" w:cs="Arial"/>
                <w:bCs/>
                <w:kern w:val="2"/>
              </w:rPr>
              <w:t>Cena brutto oferty za wykonanie usługi</w:t>
            </w:r>
          </w:p>
          <w:p w14:paraId="0D0D6041" w14:textId="15FE85F4" w:rsidR="006456D3" w:rsidRPr="006456D3" w:rsidRDefault="006456D3" w:rsidP="006456D3">
            <w:pPr>
              <w:spacing w:after="0" w:line="256" w:lineRule="auto"/>
              <w:contextualSpacing/>
              <w:rPr>
                <w:rFonts w:ascii="Arial" w:hAnsi="Arial" w:cs="Arial"/>
                <w:kern w:val="2"/>
              </w:rPr>
            </w:pPr>
            <w:r w:rsidRPr="006456D3">
              <w:rPr>
                <w:rFonts w:ascii="Arial" w:hAnsi="Arial" w:cs="Arial"/>
                <w:bCs/>
                <w:kern w:val="2"/>
              </w:rPr>
              <w:t xml:space="preserve">(suma pozycji 1. – 10. z kolumny numer </w:t>
            </w:r>
            <w:r w:rsidR="00D20536">
              <w:rPr>
                <w:rFonts w:ascii="Arial" w:hAnsi="Arial" w:cs="Arial"/>
                <w:bCs/>
                <w:kern w:val="2"/>
              </w:rPr>
              <w:t>I</w:t>
            </w:r>
            <w:r w:rsidRPr="006456D3">
              <w:rPr>
                <w:rFonts w:ascii="Arial" w:hAnsi="Arial" w:cs="Arial"/>
                <w:bCs/>
                <w:kern w:val="2"/>
              </w:rPr>
              <w:t>V)</w:t>
            </w:r>
          </w:p>
        </w:tc>
        <w:tc>
          <w:tcPr>
            <w:tcW w:w="1708" w:type="dxa"/>
            <w:shd w:val="clear" w:color="auto" w:fill="000000"/>
            <w:vAlign w:val="center"/>
          </w:tcPr>
          <w:p w14:paraId="55326073" w14:textId="77777777" w:rsidR="006456D3" w:rsidRPr="001E0890" w:rsidRDefault="006456D3" w:rsidP="006456D3">
            <w:pPr>
              <w:spacing w:after="0" w:line="256" w:lineRule="auto"/>
              <w:contextualSpacing/>
              <w:jc w:val="right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  <w:tc>
          <w:tcPr>
            <w:tcW w:w="2057" w:type="dxa"/>
            <w:vAlign w:val="center"/>
          </w:tcPr>
          <w:p w14:paraId="08AAF685" w14:textId="77777777" w:rsidR="006456D3" w:rsidRPr="001E0890" w:rsidRDefault="006456D3" w:rsidP="006456D3">
            <w:pPr>
              <w:spacing w:after="0" w:line="256" w:lineRule="auto"/>
              <w:contextualSpacing/>
              <w:jc w:val="right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1E0890">
              <w:rPr>
                <w:rFonts w:ascii="Arial" w:hAnsi="Arial" w:cs="Arial"/>
                <w:kern w:val="2"/>
                <w:sz w:val="24"/>
                <w:szCs w:val="24"/>
              </w:rPr>
              <w:t>zł</w:t>
            </w:r>
          </w:p>
        </w:tc>
      </w:tr>
    </w:tbl>
    <w:p w14:paraId="5D94029D" w14:textId="77777777" w:rsidR="00F9066D" w:rsidRDefault="00B73C17" w:rsidP="00175201">
      <w:pPr>
        <w:keepNext/>
        <w:keepLines/>
        <w:spacing w:before="360" w:after="120" w:line="259" w:lineRule="auto"/>
        <w:outlineLvl w:val="1"/>
        <w:rPr>
          <w:rFonts w:ascii="Arial" w:eastAsia="Times New Roman" w:hAnsi="Arial" w:cs="Arial"/>
          <w:kern w:val="2"/>
          <w:sz w:val="24"/>
          <w:szCs w:val="24"/>
        </w:rPr>
      </w:pPr>
      <w:r>
        <w:rPr>
          <w:rFonts w:ascii="Arial" w:eastAsia="Times New Roman" w:hAnsi="Arial" w:cs="Arial"/>
          <w:kern w:val="2"/>
          <w:sz w:val="24"/>
          <w:szCs w:val="24"/>
        </w:rPr>
        <w:lastRenderedPageBreak/>
        <w:t>t</w:t>
      </w:r>
      <w:r w:rsidR="00F9066D" w:rsidRPr="001E0890">
        <w:rPr>
          <w:rFonts w:ascii="Arial" w:eastAsia="Times New Roman" w:hAnsi="Arial" w:cs="Arial"/>
          <w:kern w:val="2"/>
          <w:sz w:val="24"/>
          <w:szCs w:val="24"/>
        </w:rPr>
        <w:t>abela nr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1664"/>
        <w:gridCol w:w="953"/>
        <w:gridCol w:w="1783"/>
        <w:gridCol w:w="1086"/>
        <w:gridCol w:w="1567"/>
        <w:gridCol w:w="1459"/>
      </w:tblGrid>
      <w:tr w:rsidR="00CB2C58" w:rsidRPr="00064EAF" w14:paraId="50220E96" w14:textId="77777777" w:rsidTr="00064EAF">
        <w:tc>
          <w:tcPr>
            <w:tcW w:w="0" w:type="auto"/>
          </w:tcPr>
          <w:p w14:paraId="12353A1F" w14:textId="77777777" w:rsidR="007F60FE" w:rsidRPr="00064EAF" w:rsidRDefault="007F60FE" w:rsidP="00064EAF">
            <w:pPr>
              <w:keepNext/>
              <w:keepLines/>
              <w:spacing w:before="360" w:after="120" w:line="259" w:lineRule="auto"/>
              <w:outlineLvl w:val="1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064EAF">
              <w:rPr>
                <w:rFonts w:ascii="Arial" w:eastAsia="Times New Roman" w:hAnsi="Arial" w:cs="Arial"/>
                <w:kern w:val="2"/>
                <w:sz w:val="24"/>
                <w:szCs w:val="24"/>
              </w:rPr>
              <w:t>Lp.</w:t>
            </w:r>
          </w:p>
        </w:tc>
        <w:tc>
          <w:tcPr>
            <w:tcW w:w="0" w:type="auto"/>
          </w:tcPr>
          <w:p w14:paraId="1F037F1F" w14:textId="77777777" w:rsidR="007F60FE" w:rsidRPr="00064EAF" w:rsidRDefault="007F60FE" w:rsidP="00064EAF">
            <w:pPr>
              <w:keepNext/>
              <w:keepLines/>
              <w:spacing w:before="360" w:after="120" w:line="259" w:lineRule="auto"/>
              <w:outlineLvl w:val="1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064EAF">
              <w:rPr>
                <w:rFonts w:ascii="Arial" w:eastAsia="Times New Roman" w:hAnsi="Arial" w:cs="Arial"/>
                <w:kern w:val="2"/>
                <w:sz w:val="24"/>
                <w:szCs w:val="24"/>
              </w:rPr>
              <w:t>Przedmiot zamówienia</w:t>
            </w:r>
          </w:p>
        </w:tc>
        <w:tc>
          <w:tcPr>
            <w:tcW w:w="0" w:type="auto"/>
          </w:tcPr>
          <w:p w14:paraId="64308327" w14:textId="77777777" w:rsidR="007F60FE" w:rsidRPr="00064EAF" w:rsidRDefault="007F60FE" w:rsidP="00064EAF">
            <w:pPr>
              <w:keepNext/>
              <w:keepLines/>
              <w:spacing w:before="360" w:after="120" w:line="259" w:lineRule="auto"/>
              <w:outlineLvl w:val="1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064EAF">
              <w:rPr>
                <w:rFonts w:ascii="Arial" w:eastAsia="Times New Roman" w:hAnsi="Arial" w:cs="Arial"/>
                <w:kern w:val="2"/>
                <w:sz w:val="24"/>
                <w:szCs w:val="24"/>
              </w:rPr>
              <w:t>Liczba osób</w:t>
            </w:r>
          </w:p>
        </w:tc>
        <w:tc>
          <w:tcPr>
            <w:tcW w:w="0" w:type="auto"/>
          </w:tcPr>
          <w:p w14:paraId="34246688" w14:textId="77777777" w:rsidR="007F60FE" w:rsidRPr="00064EAF" w:rsidRDefault="007F60FE" w:rsidP="00064EAF">
            <w:pPr>
              <w:keepNext/>
              <w:keepLines/>
              <w:spacing w:before="360" w:after="120" w:line="259" w:lineRule="auto"/>
              <w:outlineLvl w:val="1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064EAF">
              <w:rPr>
                <w:rFonts w:ascii="Arial" w:eastAsia="Times New Roman" w:hAnsi="Arial" w:cs="Arial"/>
                <w:kern w:val="2"/>
                <w:sz w:val="24"/>
                <w:szCs w:val="24"/>
              </w:rPr>
              <w:t>Cena jednostkowa za jedną osobę netto zł</w:t>
            </w:r>
          </w:p>
        </w:tc>
        <w:tc>
          <w:tcPr>
            <w:tcW w:w="0" w:type="auto"/>
          </w:tcPr>
          <w:p w14:paraId="737E3071" w14:textId="77777777" w:rsidR="007F60FE" w:rsidRPr="00064EAF" w:rsidRDefault="00CB2C58" w:rsidP="00064EAF">
            <w:pPr>
              <w:keepNext/>
              <w:keepLines/>
              <w:spacing w:before="360" w:after="120" w:line="259" w:lineRule="auto"/>
              <w:outlineLvl w:val="1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064EAF">
              <w:rPr>
                <w:rFonts w:ascii="Arial" w:eastAsia="Times New Roman" w:hAnsi="Arial" w:cs="Arial"/>
                <w:kern w:val="2"/>
                <w:sz w:val="24"/>
                <w:szCs w:val="24"/>
              </w:rPr>
              <w:t>Liczba szkoleń</w:t>
            </w:r>
          </w:p>
        </w:tc>
        <w:tc>
          <w:tcPr>
            <w:tcW w:w="0" w:type="auto"/>
          </w:tcPr>
          <w:p w14:paraId="4B15525D" w14:textId="77777777" w:rsidR="007F60FE" w:rsidRPr="00064EAF" w:rsidRDefault="00CB2C58" w:rsidP="00064EAF">
            <w:pPr>
              <w:keepNext/>
              <w:keepLines/>
              <w:spacing w:before="360" w:after="120" w:line="259" w:lineRule="auto"/>
              <w:outlineLvl w:val="1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064EAF">
              <w:rPr>
                <w:rFonts w:ascii="Arial" w:eastAsia="Times New Roman" w:hAnsi="Arial" w:cs="Arial"/>
                <w:kern w:val="2"/>
                <w:sz w:val="24"/>
                <w:szCs w:val="24"/>
              </w:rPr>
              <w:t>Wartość netto zł (III kolumna x IV kolumna x V kolumna)</w:t>
            </w:r>
          </w:p>
        </w:tc>
        <w:tc>
          <w:tcPr>
            <w:tcW w:w="0" w:type="auto"/>
          </w:tcPr>
          <w:p w14:paraId="0C05A89C" w14:textId="77777777" w:rsidR="007F60FE" w:rsidRPr="00064EAF" w:rsidRDefault="007F60FE" w:rsidP="00064EAF">
            <w:pPr>
              <w:keepNext/>
              <w:keepLines/>
              <w:spacing w:before="360" w:after="120" w:line="259" w:lineRule="auto"/>
              <w:outlineLvl w:val="1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064EAF">
              <w:rPr>
                <w:rFonts w:ascii="Arial" w:eastAsia="Times New Roman" w:hAnsi="Arial" w:cs="Arial"/>
                <w:kern w:val="2"/>
                <w:sz w:val="24"/>
                <w:szCs w:val="24"/>
              </w:rPr>
              <w:t>Wartość brutto zł (wartość netto zł plus stawka VAT)</w:t>
            </w:r>
          </w:p>
        </w:tc>
      </w:tr>
      <w:tr w:rsidR="00CB2C58" w:rsidRPr="00064EAF" w14:paraId="44C60EEA" w14:textId="77777777" w:rsidTr="00064EAF">
        <w:trPr>
          <w:trHeight w:val="602"/>
        </w:trPr>
        <w:tc>
          <w:tcPr>
            <w:tcW w:w="0" w:type="auto"/>
          </w:tcPr>
          <w:p w14:paraId="459666E2" w14:textId="77777777" w:rsidR="007F60FE" w:rsidRPr="00064EAF" w:rsidRDefault="007F60FE" w:rsidP="00064EAF">
            <w:pPr>
              <w:keepNext/>
              <w:keepLines/>
              <w:spacing w:before="360" w:after="120" w:line="259" w:lineRule="auto"/>
              <w:jc w:val="center"/>
              <w:outlineLvl w:val="1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064EAF">
              <w:rPr>
                <w:rFonts w:ascii="Arial" w:eastAsia="Times New Roman" w:hAnsi="Arial" w:cs="Arial"/>
                <w:kern w:val="2"/>
                <w:sz w:val="24"/>
                <w:szCs w:val="24"/>
              </w:rPr>
              <w:t>I</w:t>
            </w:r>
          </w:p>
        </w:tc>
        <w:tc>
          <w:tcPr>
            <w:tcW w:w="0" w:type="auto"/>
          </w:tcPr>
          <w:p w14:paraId="35F5D680" w14:textId="77777777" w:rsidR="007F60FE" w:rsidRPr="00064EAF" w:rsidRDefault="007F60FE" w:rsidP="00064EAF">
            <w:pPr>
              <w:keepNext/>
              <w:keepLines/>
              <w:spacing w:before="360" w:after="120" w:line="259" w:lineRule="auto"/>
              <w:jc w:val="center"/>
              <w:outlineLvl w:val="1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064EAF">
              <w:rPr>
                <w:rFonts w:ascii="Arial" w:eastAsia="Times New Roman" w:hAnsi="Arial" w:cs="Arial"/>
                <w:kern w:val="2"/>
                <w:sz w:val="24"/>
                <w:szCs w:val="24"/>
              </w:rPr>
              <w:t>II</w:t>
            </w:r>
          </w:p>
        </w:tc>
        <w:tc>
          <w:tcPr>
            <w:tcW w:w="0" w:type="auto"/>
          </w:tcPr>
          <w:p w14:paraId="3332C3A5" w14:textId="77777777" w:rsidR="007F60FE" w:rsidRPr="00064EAF" w:rsidRDefault="007F60FE" w:rsidP="00064EAF">
            <w:pPr>
              <w:keepNext/>
              <w:keepLines/>
              <w:spacing w:before="360" w:after="120" w:line="259" w:lineRule="auto"/>
              <w:jc w:val="center"/>
              <w:outlineLvl w:val="1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064EAF">
              <w:rPr>
                <w:rFonts w:ascii="Arial" w:eastAsia="Times New Roman" w:hAnsi="Arial" w:cs="Arial"/>
                <w:kern w:val="2"/>
                <w:sz w:val="24"/>
                <w:szCs w:val="24"/>
              </w:rPr>
              <w:t>III</w:t>
            </w:r>
          </w:p>
        </w:tc>
        <w:tc>
          <w:tcPr>
            <w:tcW w:w="0" w:type="auto"/>
          </w:tcPr>
          <w:p w14:paraId="3D884DEF" w14:textId="77777777" w:rsidR="007F60FE" w:rsidRPr="00064EAF" w:rsidRDefault="007F60FE" w:rsidP="00064EAF">
            <w:pPr>
              <w:keepNext/>
              <w:keepLines/>
              <w:spacing w:before="360" w:after="120" w:line="259" w:lineRule="auto"/>
              <w:jc w:val="center"/>
              <w:outlineLvl w:val="1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064EAF">
              <w:rPr>
                <w:rFonts w:ascii="Arial" w:eastAsia="Times New Roman" w:hAnsi="Arial" w:cs="Arial"/>
                <w:kern w:val="2"/>
                <w:sz w:val="24"/>
                <w:szCs w:val="24"/>
              </w:rPr>
              <w:t>IV</w:t>
            </w:r>
          </w:p>
        </w:tc>
        <w:tc>
          <w:tcPr>
            <w:tcW w:w="0" w:type="auto"/>
          </w:tcPr>
          <w:p w14:paraId="31229E1F" w14:textId="77777777" w:rsidR="007F60FE" w:rsidRPr="00064EAF" w:rsidRDefault="007F60FE" w:rsidP="00064EAF">
            <w:pPr>
              <w:keepNext/>
              <w:keepLines/>
              <w:spacing w:before="360" w:after="120" w:line="259" w:lineRule="auto"/>
              <w:jc w:val="center"/>
              <w:outlineLvl w:val="1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064EAF">
              <w:rPr>
                <w:rFonts w:ascii="Arial" w:eastAsia="Times New Roman" w:hAnsi="Arial" w:cs="Arial"/>
                <w:kern w:val="2"/>
                <w:sz w:val="24"/>
                <w:szCs w:val="24"/>
              </w:rPr>
              <w:t>V</w:t>
            </w:r>
          </w:p>
        </w:tc>
        <w:tc>
          <w:tcPr>
            <w:tcW w:w="0" w:type="auto"/>
          </w:tcPr>
          <w:p w14:paraId="1818CC01" w14:textId="77777777" w:rsidR="007F60FE" w:rsidRPr="00064EAF" w:rsidRDefault="007F60FE" w:rsidP="00064EAF">
            <w:pPr>
              <w:keepNext/>
              <w:keepLines/>
              <w:spacing w:before="360" w:after="120" w:line="259" w:lineRule="auto"/>
              <w:jc w:val="center"/>
              <w:outlineLvl w:val="1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064EAF">
              <w:rPr>
                <w:rFonts w:ascii="Arial" w:eastAsia="Times New Roman" w:hAnsi="Arial" w:cs="Arial"/>
                <w:kern w:val="2"/>
                <w:sz w:val="24"/>
                <w:szCs w:val="24"/>
              </w:rPr>
              <w:t>VI</w:t>
            </w:r>
          </w:p>
        </w:tc>
        <w:tc>
          <w:tcPr>
            <w:tcW w:w="0" w:type="auto"/>
          </w:tcPr>
          <w:p w14:paraId="0A56F372" w14:textId="77777777" w:rsidR="007F60FE" w:rsidRPr="00064EAF" w:rsidRDefault="007F60FE" w:rsidP="00064EAF">
            <w:pPr>
              <w:keepNext/>
              <w:keepLines/>
              <w:spacing w:before="360" w:after="120" w:line="259" w:lineRule="auto"/>
              <w:jc w:val="center"/>
              <w:outlineLvl w:val="1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064EAF">
              <w:rPr>
                <w:rFonts w:ascii="Arial" w:eastAsia="Times New Roman" w:hAnsi="Arial" w:cs="Arial"/>
                <w:kern w:val="2"/>
                <w:sz w:val="24"/>
                <w:szCs w:val="24"/>
              </w:rPr>
              <w:t>VII</w:t>
            </w:r>
          </w:p>
        </w:tc>
      </w:tr>
      <w:tr w:rsidR="007F60FE" w:rsidRPr="00064EAF" w14:paraId="449AFA50" w14:textId="77777777" w:rsidTr="00064EAF">
        <w:tc>
          <w:tcPr>
            <w:tcW w:w="0" w:type="auto"/>
            <w:gridSpan w:val="7"/>
          </w:tcPr>
          <w:p w14:paraId="7D37112E" w14:textId="7D82A3A1" w:rsidR="007F60FE" w:rsidRPr="00064EAF" w:rsidRDefault="007F60FE" w:rsidP="00064EAF">
            <w:pPr>
              <w:keepNext/>
              <w:keepLines/>
              <w:spacing w:before="360" w:after="120" w:line="259" w:lineRule="auto"/>
              <w:outlineLvl w:val="1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064EAF">
              <w:rPr>
                <w:rFonts w:ascii="Arial" w:eastAsia="Times New Roman" w:hAnsi="Arial" w:cs="Arial"/>
                <w:kern w:val="2"/>
                <w:sz w:val="24"/>
                <w:szCs w:val="24"/>
              </w:rPr>
              <w:t xml:space="preserve">Pierwszy dzień każdego z </w:t>
            </w:r>
            <w:r w:rsidR="006B1267">
              <w:rPr>
                <w:rFonts w:ascii="Arial" w:eastAsia="Times New Roman" w:hAnsi="Arial" w:cs="Arial"/>
                <w:kern w:val="2"/>
                <w:sz w:val="24"/>
                <w:szCs w:val="24"/>
              </w:rPr>
              <w:t>dziesięciu</w:t>
            </w:r>
            <w:r w:rsidRPr="00064EAF">
              <w:rPr>
                <w:rFonts w:ascii="Arial" w:eastAsia="Times New Roman" w:hAnsi="Arial" w:cs="Arial"/>
                <w:kern w:val="2"/>
                <w:sz w:val="24"/>
                <w:szCs w:val="24"/>
              </w:rPr>
              <w:t xml:space="preserve"> szkoleń</w:t>
            </w:r>
          </w:p>
        </w:tc>
      </w:tr>
      <w:tr w:rsidR="00CB2C58" w:rsidRPr="00064EAF" w14:paraId="2935D2F4" w14:textId="77777777" w:rsidTr="00064EAF">
        <w:tc>
          <w:tcPr>
            <w:tcW w:w="0" w:type="auto"/>
          </w:tcPr>
          <w:p w14:paraId="0881986C" w14:textId="77777777" w:rsidR="007F60FE" w:rsidRPr="00064EAF" w:rsidRDefault="007F60FE" w:rsidP="00064EAF">
            <w:pPr>
              <w:keepNext/>
              <w:keepLines/>
              <w:spacing w:before="360" w:after="120" w:line="259" w:lineRule="auto"/>
              <w:outlineLvl w:val="1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bookmarkStart w:id="2" w:name="_Hlk198800754"/>
            <w:r w:rsidRPr="00064EAF">
              <w:rPr>
                <w:rFonts w:ascii="Arial" w:eastAsia="Times New Roman" w:hAnsi="Arial" w:cs="Arial"/>
                <w:kern w:val="2"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14:paraId="6EC1140A" w14:textId="77777777" w:rsidR="007F60FE" w:rsidRPr="00064EAF" w:rsidRDefault="007F60FE" w:rsidP="00064EAF">
            <w:pPr>
              <w:keepNext/>
              <w:keepLines/>
              <w:spacing w:before="360" w:after="120" w:line="259" w:lineRule="auto"/>
              <w:outlineLvl w:val="1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064EAF">
              <w:rPr>
                <w:rFonts w:ascii="Arial" w:eastAsia="Times New Roman" w:hAnsi="Arial" w:cs="Arial"/>
                <w:kern w:val="2"/>
                <w:sz w:val="24"/>
                <w:szCs w:val="24"/>
              </w:rPr>
              <w:t>serwis kawowy w systemie ciągłym</w:t>
            </w:r>
          </w:p>
        </w:tc>
        <w:tc>
          <w:tcPr>
            <w:tcW w:w="0" w:type="auto"/>
          </w:tcPr>
          <w:p w14:paraId="002AB54E" w14:textId="77777777" w:rsidR="007F60FE" w:rsidRPr="00064EAF" w:rsidRDefault="00CB2C58" w:rsidP="00064EAF">
            <w:pPr>
              <w:keepNext/>
              <w:keepLines/>
              <w:spacing w:before="360" w:after="120" w:line="259" w:lineRule="auto"/>
              <w:outlineLvl w:val="1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064EAF">
              <w:rPr>
                <w:rFonts w:ascii="Arial" w:eastAsia="Times New Roman" w:hAnsi="Arial" w:cs="Arial"/>
                <w:kern w:val="2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14:paraId="017A1395" w14:textId="77777777" w:rsidR="007F60FE" w:rsidRPr="00064EAF" w:rsidRDefault="00CB2C58" w:rsidP="00064EAF">
            <w:pPr>
              <w:keepNext/>
              <w:keepLines/>
              <w:spacing w:before="360" w:after="120" w:line="259" w:lineRule="auto"/>
              <w:outlineLvl w:val="1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064EAF">
              <w:rPr>
                <w:rFonts w:ascii="Arial" w:eastAsia="Times New Roman" w:hAnsi="Arial" w:cs="Arial"/>
                <w:kern w:val="2"/>
                <w:sz w:val="24"/>
                <w:szCs w:val="24"/>
              </w:rPr>
              <w:t xml:space="preserve">                  zł</w:t>
            </w:r>
          </w:p>
        </w:tc>
        <w:tc>
          <w:tcPr>
            <w:tcW w:w="0" w:type="auto"/>
          </w:tcPr>
          <w:p w14:paraId="434DEEFB" w14:textId="2956B756" w:rsidR="007F60FE" w:rsidRPr="00064EAF" w:rsidRDefault="006B1267" w:rsidP="00064EAF">
            <w:pPr>
              <w:keepNext/>
              <w:keepLines/>
              <w:spacing w:before="360" w:after="120" w:line="259" w:lineRule="auto"/>
              <w:outlineLvl w:val="1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kern w:val="2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14:paraId="1FD5EFB6" w14:textId="77777777" w:rsidR="007F60FE" w:rsidRPr="00064EAF" w:rsidRDefault="007F60FE" w:rsidP="00064EAF">
            <w:pPr>
              <w:keepNext/>
              <w:keepLines/>
              <w:spacing w:before="360" w:after="120" w:line="259" w:lineRule="auto"/>
              <w:outlineLvl w:val="1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</w:p>
        </w:tc>
        <w:tc>
          <w:tcPr>
            <w:tcW w:w="0" w:type="auto"/>
          </w:tcPr>
          <w:p w14:paraId="6D59CDB7" w14:textId="77777777" w:rsidR="007F60FE" w:rsidRPr="00064EAF" w:rsidRDefault="007F60FE" w:rsidP="00064EAF">
            <w:pPr>
              <w:keepNext/>
              <w:keepLines/>
              <w:spacing w:before="360" w:after="120" w:line="259" w:lineRule="auto"/>
              <w:outlineLvl w:val="1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</w:p>
        </w:tc>
      </w:tr>
      <w:tr w:rsidR="00CB2C58" w:rsidRPr="00064EAF" w14:paraId="52CC0D1D" w14:textId="77777777" w:rsidTr="00064EAF">
        <w:tc>
          <w:tcPr>
            <w:tcW w:w="0" w:type="auto"/>
          </w:tcPr>
          <w:p w14:paraId="10EA9CA8" w14:textId="77777777" w:rsidR="007F60FE" w:rsidRPr="00064EAF" w:rsidRDefault="007F60FE" w:rsidP="00064EAF">
            <w:pPr>
              <w:keepNext/>
              <w:keepLines/>
              <w:spacing w:before="360" w:after="120" w:line="259" w:lineRule="auto"/>
              <w:outlineLvl w:val="1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064EAF">
              <w:rPr>
                <w:rFonts w:ascii="Arial" w:eastAsia="Times New Roman" w:hAnsi="Arial" w:cs="Arial"/>
                <w:kern w:val="2"/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14:paraId="13888D7C" w14:textId="77777777" w:rsidR="007F60FE" w:rsidRPr="00064EAF" w:rsidRDefault="007F60FE" w:rsidP="00064EAF">
            <w:pPr>
              <w:keepNext/>
              <w:keepLines/>
              <w:spacing w:before="360" w:after="120" w:line="259" w:lineRule="auto"/>
              <w:outlineLvl w:val="1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064EAF">
              <w:rPr>
                <w:rFonts w:ascii="Arial" w:eastAsia="Times New Roman" w:hAnsi="Arial" w:cs="Arial"/>
                <w:kern w:val="2"/>
                <w:sz w:val="24"/>
                <w:szCs w:val="24"/>
              </w:rPr>
              <w:t>obiad</w:t>
            </w:r>
          </w:p>
        </w:tc>
        <w:tc>
          <w:tcPr>
            <w:tcW w:w="0" w:type="auto"/>
          </w:tcPr>
          <w:p w14:paraId="78A88737" w14:textId="77777777" w:rsidR="007F60FE" w:rsidRPr="00064EAF" w:rsidRDefault="00CB2C58" w:rsidP="00064EAF">
            <w:pPr>
              <w:keepNext/>
              <w:keepLines/>
              <w:spacing w:before="360" w:after="120" w:line="259" w:lineRule="auto"/>
              <w:outlineLvl w:val="1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064EAF">
              <w:rPr>
                <w:rFonts w:ascii="Arial" w:eastAsia="Times New Roman" w:hAnsi="Arial" w:cs="Arial"/>
                <w:kern w:val="2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14:paraId="74583985" w14:textId="77777777" w:rsidR="007F60FE" w:rsidRPr="00064EAF" w:rsidRDefault="00CB2C58" w:rsidP="00064EAF">
            <w:pPr>
              <w:keepNext/>
              <w:keepLines/>
              <w:spacing w:before="360" w:after="120" w:line="259" w:lineRule="auto"/>
              <w:outlineLvl w:val="1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064EAF">
              <w:rPr>
                <w:rFonts w:ascii="Arial" w:eastAsia="Times New Roman" w:hAnsi="Arial" w:cs="Arial"/>
                <w:kern w:val="2"/>
                <w:sz w:val="24"/>
                <w:szCs w:val="24"/>
              </w:rPr>
              <w:t xml:space="preserve">                  zł</w:t>
            </w:r>
          </w:p>
        </w:tc>
        <w:tc>
          <w:tcPr>
            <w:tcW w:w="0" w:type="auto"/>
          </w:tcPr>
          <w:p w14:paraId="77A39CEC" w14:textId="449A9DFD" w:rsidR="007F60FE" w:rsidRPr="00064EAF" w:rsidRDefault="006B1267" w:rsidP="00064EAF">
            <w:pPr>
              <w:keepNext/>
              <w:keepLines/>
              <w:spacing w:before="360" w:after="120" w:line="259" w:lineRule="auto"/>
              <w:outlineLvl w:val="1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kern w:val="2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14:paraId="5AC80271" w14:textId="77777777" w:rsidR="007F60FE" w:rsidRPr="00064EAF" w:rsidRDefault="007F60FE" w:rsidP="00064EAF">
            <w:pPr>
              <w:keepNext/>
              <w:keepLines/>
              <w:spacing w:before="360" w:after="120" w:line="259" w:lineRule="auto"/>
              <w:outlineLvl w:val="1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</w:p>
        </w:tc>
        <w:tc>
          <w:tcPr>
            <w:tcW w:w="0" w:type="auto"/>
          </w:tcPr>
          <w:p w14:paraId="46129ADE" w14:textId="77777777" w:rsidR="007F60FE" w:rsidRPr="00064EAF" w:rsidRDefault="007F60FE" w:rsidP="00064EAF">
            <w:pPr>
              <w:keepNext/>
              <w:keepLines/>
              <w:spacing w:before="360" w:after="120" w:line="259" w:lineRule="auto"/>
              <w:outlineLvl w:val="1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</w:p>
        </w:tc>
      </w:tr>
      <w:tr w:rsidR="00CB2C58" w:rsidRPr="00064EAF" w14:paraId="446B3623" w14:textId="77777777" w:rsidTr="00064EAF">
        <w:tc>
          <w:tcPr>
            <w:tcW w:w="0" w:type="auto"/>
          </w:tcPr>
          <w:p w14:paraId="792002E6" w14:textId="77777777" w:rsidR="007F60FE" w:rsidRPr="00064EAF" w:rsidRDefault="007F60FE" w:rsidP="00064EAF">
            <w:pPr>
              <w:keepNext/>
              <w:keepLines/>
              <w:spacing w:before="360" w:after="120" w:line="259" w:lineRule="auto"/>
              <w:outlineLvl w:val="1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064EAF">
              <w:rPr>
                <w:rFonts w:ascii="Arial" w:eastAsia="Times New Roman" w:hAnsi="Arial" w:cs="Arial"/>
                <w:kern w:val="2"/>
                <w:sz w:val="24"/>
                <w:szCs w:val="24"/>
              </w:rPr>
              <w:t>3.</w:t>
            </w:r>
          </w:p>
        </w:tc>
        <w:tc>
          <w:tcPr>
            <w:tcW w:w="0" w:type="auto"/>
          </w:tcPr>
          <w:p w14:paraId="5C1C2AF0" w14:textId="77777777" w:rsidR="007F60FE" w:rsidRPr="00064EAF" w:rsidRDefault="007F60FE" w:rsidP="00064EAF">
            <w:pPr>
              <w:keepNext/>
              <w:keepLines/>
              <w:spacing w:before="360" w:after="120" w:line="259" w:lineRule="auto"/>
              <w:outlineLvl w:val="1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064EAF">
              <w:rPr>
                <w:rFonts w:ascii="Arial" w:eastAsia="Times New Roman" w:hAnsi="Arial" w:cs="Arial"/>
                <w:kern w:val="2"/>
                <w:sz w:val="24"/>
                <w:szCs w:val="24"/>
              </w:rPr>
              <w:t>kolacja</w:t>
            </w:r>
          </w:p>
        </w:tc>
        <w:tc>
          <w:tcPr>
            <w:tcW w:w="0" w:type="auto"/>
          </w:tcPr>
          <w:p w14:paraId="3FA81CEB" w14:textId="77777777" w:rsidR="007F60FE" w:rsidRPr="00064EAF" w:rsidRDefault="00CB2C58" w:rsidP="00064EAF">
            <w:pPr>
              <w:keepNext/>
              <w:keepLines/>
              <w:spacing w:before="360" w:after="120" w:line="259" w:lineRule="auto"/>
              <w:outlineLvl w:val="1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064EAF">
              <w:rPr>
                <w:rFonts w:ascii="Arial" w:eastAsia="Times New Roman" w:hAnsi="Arial" w:cs="Arial"/>
                <w:kern w:val="2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14:paraId="2F6A3425" w14:textId="77777777" w:rsidR="007F60FE" w:rsidRPr="00064EAF" w:rsidRDefault="00CB2C58" w:rsidP="00064EAF">
            <w:pPr>
              <w:keepNext/>
              <w:keepLines/>
              <w:spacing w:before="360" w:after="120" w:line="259" w:lineRule="auto"/>
              <w:outlineLvl w:val="1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064EAF">
              <w:rPr>
                <w:rFonts w:ascii="Arial" w:eastAsia="Times New Roman" w:hAnsi="Arial" w:cs="Arial"/>
                <w:kern w:val="2"/>
                <w:sz w:val="24"/>
                <w:szCs w:val="24"/>
              </w:rPr>
              <w:t xml:space="preserve">                  zł</w:t>
            </w:r>
          </w:p>
        </w:tc>
        <w:tc>
          <w:tcPr>
            <w:tcW w:w="0" w:type="auto"/>
          </w:tcPr>
          <w:p w14:paraId="185F41F1" w14:textId="2A8782AF" w:rsidR="007F60FE" w:rsidRPr="00064EAF" w:rsidRDefault="006B1267" w:rsidP="00064EAF">
            <w:pPr>
              <w:keepNext/>
              <w:keepLines/>
              <w:spacing w:before="360" w:after="120" w:line="259" w:lineRule="auto"/>
              <w:outlineLvl w:val="1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kern w:val="2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14:paraId="19716D81" w14:textId="77777777" w:rsidR="007F60FE" w:rsidRPr="00064EAF" w:rsidRDefault="007F60FE" w:rsidP="00064EAF">
            <w:pPr>
              <w:keepNext/>
              <w:keepLines/>
              <w:spacing w:before="360" w:after="120" w:line="259" w:lineRule="auto"/>
              <w:outlineLvl w:val="1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</w:p>
        </w:tc>
        <w:tc>
          <w:tcPr>
            <w:tcW w:w="0" w:type="auto"/>
          </w:tcPr>
          <w:p w14:paraId="2F82B51F" w14:textId="77777777" w:rsidR="007F60FE" w:rsidRPr="00064EAF" w:rsidRDefault="007F60FE" w:rsidP="00064EAF">
            <w:pPr>
              <w:keepNext/>
              <w:keepLines/>
              <w:spacing w:before="360" w:after="120" w:line="259" w:lineRule="auto"/>
              <w:outlineLvl w:val="1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</w:p>
        </w:tc>
      </w:tr>
      <w:bookmarkEnd w:id="2"/>
      <w:tr w:rsidR="007F60FE" w:rsidRPr="00064EAF" w14:paraId="472E0FD4" w14:textId="77777777" w:rsidTr="00064EAF">
        <w:tc>
          <w:tcPr>
            <w:tcW w:w="0" w:type="auto"/>
            <w:gridSpan w:val="7"/>
          </w:tcPr>
          <w:p w14:paraId="6008A851" w14:textId="137EC8B5" w:rsidR="007F60FE" w:rsidRPr="00064EAF" w:rsidRDefault="007F60FE" w:rsidP="00064EAF">
            <w:pPr>
              <w:keepNext/>
              <w:keepLines/>
              <w:spacing w:before="360" w:after="120" w:line="259" w:lineRule="auto"/>
              <w:outlineLvl w:val="1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064EAF">
              <w:rPr>
                <w:rFonts w:ascii="Arial" w:eastAsia="Times New Roman" w:hAnsi="Arial" w:cs="Arial"/>
                <w:kern w:val="2"/>
                <w:sz w:val="24"/>
                <w:szCs w:val="24"/>
              </w:rPr>
              <w:t xml:space="preserve">Drugi dzień każdego z </w:t>
            </w:r>
            <w:r w:rsidR="006B1267">
              <w:rPr>
                <w:rFonts w:ascii="Arial" w:eastAsia="Times New Roman" w:hAnsi="Arial" w:cs="Arial"/>
                <w:kern w:val="2"/>
                <w:sz w:val="24"/>
                <w:szCs w:val="24"/>
              </w:rPr>
              <w:t xml:space="preserve">dziesięciu </w:t>
            </w:r>
            <w:r w:rsidRPr="00064EAF">
              <w:rPr>
                <w:rFonts w:ascii="Arial" w:eastAsia="Times New Roman" w:hAnsi="Arial" w:cs="Arial"/>
                <w:kern w:val="2"/>
                <w:sz w:val="24"/>
                <w:szCs w:val="24"/>
              </w:rPr>
              <w:t>szkoleń</w:t>
            </w:r>
          </w:p>
        </w:tc>
      </w:tr>
      <w:tr w:rsidR="00CB2C58" w:rsidRPr="00064EAF" w14:paraId="023C05B0" w14:textId="77777777" w:rsidTr="00064EAF">
        <w:tc>
          <w:tcPr>
            <w:tcW w:w="0" w:type="auto"/>
          </w:tcPr>
          <w:p w14:paraId="4D222124" w14:textId="77777777" w:rsidR="007F60FE" w:rsidRPr="00064EAF" w:rsidRDefault="007F60FE" w:rsidP="00064EAF">
            <w:pPr>
              <w:keepNext/>
              <w:keepLines/>
              <w:spacing w:before="360" w:after="120" w:line="259" w:lineRule="auto"/>
              <w:outlineLvl w:val="1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064EAF">
              <w:rPr>
                <w:rFonts w:ascii="Arial" w:eastAsia="Times New Roman" w:hAnsi="Arial" w:cs="Arial"/>
                <w:kern w:val="2"/>
                <w:sz w:val="24"/>
                <w:szCs w:val="24"/>
              </w:rPr>
              <w:t>4.</w:t>
            </w:r>
          </w:p>
        </w:tc>
        <w:tc>
          <w:tcPr>
            <w:tcW w:w="0" w:type="auto"/>
          </w:tcPr>
          <w:p w14:paraId="315E35D9" w14:textId="77777777" w:rsidR="007F60FE" w:rsidRPr="00064EAF" w:rsidRDefault="007F60FE" w:rsidP="00064EAF">
            <w:pPr>
              <w:keepNext/>
              <w:keepLines/>
              <w:spacing w:before="360" w:after="120" w:line="259" w:lineRule="auto"/>
              <w:outlineLvl w:val="1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064EAF">
              <w:rPr>
                <w:rFonts w:ascii="Arial" w:eastAsia="Times New Roman" w:hAnsi="Arial" w:cs="Arial"/>
                <w:kern w:val="2"/>
                <w:sz w:val="24"/>
                <w:szCs w:val="24"/>
              </w:rPr>
              <w:t>serwis kawowy w systemie ciągłym</w:t>
            </w:r>
          </w:p>
        </w:tc>
        <w:tc>
          <w:tcPr>
            <w:tcW w:w="0" w:type="auto"/>
          </w:tcPr>
          <w:p w14:paraId="0644A286" w14:textId="77777777" w:rsidR="007F60FE" w:rsidRPr="00064EAF" w:rsidRDefault="00CB2C58" w:rsidP="00064EAF">
            <w:pPr>
              <w:keepNext/>
              <w:keepLines/>
              <w:spacing w:before="360" w:after="120" w:line="259" w:lineRule="auto"/>
              <w:outlineLvl w:val="1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064EAF">
              <w:rPr>
                <w:rFonts w:ascii="Arial" w:eastAsia="Times New Roman" w:hAnsi="Arial" w:cs="Arial"/>
                <w:kern w:val="2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14:paraId="121B963F" w14:textId="77777777" w:rsidR="007F60FE" w:rsidRPr="00064EAF" w:rsidRDefault="00CB2C58" w:rsidP="00064EAF">
            <w:pPr>
              <w:keepNext/>
              <w:keepLines/>
              <w:spacing w:before="360" w:after="120" w:line="259" w:lineRule="auto"/>
              <w:outlineLvl w:val="1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064EAF">
              <w:rPr>
                <w:rFonts w:ascii="Arial" w:eastAsia="Times New Roman" w:hAnsi="Arial" w:cs="Arial"/>
                <w:kern w:val="2"/>
                <w:sz w:val="24"/>
                <w:szCs w:val="24"/>
              </w:rPr>
              <w:t xml:space="preserve">                 zł</w:t>
            </w:r>
          </w:p>
        </w:tc>
        <w:tc>
          <w:tcPr>
            <w:tcW w:w="0" w:type="auto"/>
          </w:tcPr>
          <w:p w14:paraId="475F9EC4" w14:textId="3091436D" w:rsidR="007F60FE" w:rsidRPr="00064EAF" w:rsidRDefault="006B1267" w:rsidP="00064EAF">
            <w:pPr>
              <w:keepNext/>
              <w:keepLines/>
              <w:spacing w:before="360" w:after="120" w:line="259" w:lineRule="auto"/>
              <w:outlineLvl w:val="1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kern w:val="2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14:paraId="3A5AA1AA" w14:textId="77777777" w:rsidR="007F60FE" w:rsidRPr="00064EAF" w:rsidRDefault="007F60FE" w:rsidP="00064EAF">
            <w:pPr>
              <w:keepNext/>
              <w:keepLines/>
              <w:spacing w:before="360" w:after="120" w:line="259" w:lineRule="auto"/>
              <w:outlineLvl w:val="1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</w:p>
        </w:tc>
        <w:tc>
          <w:tcPr>
            <w:tcW w:w="0" w:type="auto"/>
          </w:tcPr>
          <w:p w14:paraId="41F8D624" w14:textId="77777777" w:rsidR="007F60FE" w:rsidRPr="00064EAF" w:rsidRDefault="007F60FE" w:rsidP="00064EAF">
            <w:pPr>
              <w:keepNext/>
              <w:keepLines/>
              <w:spacing w:before="360" w:after="120" w:line="259" w:lineRule="auto"/>
              <w:outlineLvl w:val="1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</w:p>
        </w:tc>
      </w:tr>
      <w:tr w:rsidR="00CB2C58" w:rsidRPr="00064EAF" w14:paraId="4AF55ED7" w14:textId="77777777" w:rsidTr="00064EAF">
        <w:tc>
          <w:tcPr>
            <w:tcW w:w="0" w:type="auto"/>
          </w:tcPr>
          <w:p w14:paraId="53B2E5E9" w14:textId="77777777" w:rsidR="007F60FE" w:rsidRPr="00064EAF" w:rsidRDefault="007F60FE" w:rsidP="00064EAF">
            <w:pPr>
              <w:keepNext/>
              <w:keepLines/>
              <w:spacing w:before="360" w:after="120" w:line="259" w:lineRule="auto"/>
              <w:outlineLvl w:val="1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064EAF">
              <w:rPr>
                <w:rFonts w:ascii="Arial" w:eastAsia="Times New Roman" w:hAnsi="Arial" w:cs="Arial"/>
                <w:kern w:val="2"/>
                <w:sz w:val="24"/>
                <w:szCs w:val="24"/>
              </w:rPr>
              <w:t>5.</w:t>
            </w:r>
          </w:p>
        </w:tc>
        <w:tc>
          <w:tcPr>
            <w:tcW w:w="0" w:type="auto"/>
          </w:tcPr>
          <w:p w14:paraId="112B0599" w14:textId="77777777" w:rsidR="007F60FE" w:rsidRPr="00064EAF" w:rsidRDefault="007F60FE" w:rsidP="00064EAF">
            <w:pPr>
              <w:keepNext/>
              <w:keepLines/>
              <w:spacing w:before="360" w:after="120" w:line="259" w:lineRule="auto"/>
              <w:outlineLvl w:val="1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064EAF">
              <w:rPr>
                <w:rFonts w:ascii="Arial" w:eastAsia="Times New Roman" w:hAnsi="Arial" w:cs="Arial"/>
                <w:kern w:val="2"/>
                <w:sz w:val="24"/>
                <w:szCs w:val="24"/>
              </w:rPr>
              <w:t>obiad</w:t>
            </w:r>
          </w:p>
        </w:tc>
        <w:tc>
          <w:tcPr>
            <w:tcW w:w="0" w:type="auto"/>
          </w:tcPr>
          <w:p w14:paraId="3A8282EB" w14:textId="77777777" w:rsidR="007F60FE" w:rsidRPr="00064EAF" w:rsidRDefault="00CB2C58" w:rsidP="00064EAF">
            <w:pPr>
              <w:keepNext/>
              <w:keepLines/>
              <w:spacing w:before="360" w:after="120" w:line="259" w:lineRule="auto"/>
              <w:outlineLvl w:val="1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064EAF">
              <w:rPr>
                <w:rFonts w:ascii="Arial" w:eastAsia="Times New Roman" w:hAnsi="Arial" w:cs="Arial"/>
                <w:kern w:val="2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14:paraId="3BE53E06" w14:textId="77777777" w:rsidR="007F60FE" w:rsidRPr="00064EAF" w:rsidRDefault="00CB2C58" w:rsidP="00064EAF">
            <w:pPr>
              <w:keepNext/>
              <w:keepLines/>
              <w:spacing w:before="360" w:after="120" w:line="259" w:lineRule="auto"/>
              <w:outlineLvl w:val="1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064EAF">
              <w:rPr>
                <w:rFonts w:ascii="Arial" w:eastAsia="Times New Roman" w:hAnsi="Arial" w:cs="Arial"/>
                <w:kern w:val="2"/>
                <w:sz w:val="24"/>
                <w:szCs w:val="24"/>
              </w:rPr>
              <w:t xml:space="preserve">                 zł</w:t>
            </w:r>
          </w:p>
        </w:tc>
        <w:tc>
          <w:tcPr>
            <w:tcW w:w="0" w:type="auto"/>
          </w:tcPr>
          <w:p w14:paraId="64893F0C" w14:textId="2422ABCC" w:rsidR="007F60FE" w:rsidRPr="00064EAF" w:rsidRDefault="006B1267" w:rsidP="00064EAF">
            <w:pPr>
              <w:keepNext/>
              <w:keepLines/>
              <w:spacing w:before="360" w:after="120" w:line="259" w:lineRule="auto"/>
              <w:outlineLvl w:val="1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kern w:val="2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14:paraId="0044AB85" w14:textId="77777777" w:rsidR="007F60FE" w:rsidRPr="00064EAF" w:rsidRDefault="007F60FE" w:rsidP="00064EAF">
            <w:pPr>
              <w:keepNext/>
              <w:keepLines/>
              <w:spacing w:before="360" w:after="120" w:line="259" w:lineRule="auto"/>
              <w:outlineLvl w:val="1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</w:p>
        </w:tc>
        <w:tc>
          <w:tcPr>
            <w:tcW w:w="0" w:type="auto"/>
          </w:tcPr>
          <w:p w14:paraId="6574BFF7" w14:textId="77777777" w:rsidR="007F60FE" w:rsidRPr="00064EAF" w:rsidRDefault="007F60FE" w:rsidP="00064EAF">
            <w:pPr>
              <w:keepNext/>
              <w:keepLines/>
              <w:spacing w:before="360" w:after="120" w:line="259" w:lineRule="auto"/>
              <w:outlineLvl w:val="1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</w:p>
        </w:tc>
      </w:tr>
      <w:tr w:rsidR="00CB2C58" w:rsidRPr="00064EAF" w14:paraId="3B60CF54" w14:textId="77777777" w:rsidTr="00064EAF">
        <w:tc>
          <w:tcPr>
            <w:tcW w:w="0" w:type="auto"/>
          </w:tcPr>
          <w:p w14:paraId="7F1F359E" w14:textId="650480EB" w:rsidR="00CB2C58" w:rsidRPr="00064EAF" w:rsidRDefault="00D20536" w:rsidP="00064EAF">
            <w:pPr>
              <w:keepNext/>
              <w:keepLines/>
              <w:spacing w:before="360" w:after="120" w:line="259" w:lineRule="auto"/>
              <w:outlineLvl w:val="1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kern w:val="2"/>
                <w:sz w:val="24"/>
                <w:szCs w:val="24"/>
              </w:rPr>
              <w:t>6</w:t>
            </w:r>
            <w:r w:rsidR="00CB2C58" w:rsidRPr="00064EAF">
              <w:rPr>
                <w:rFonts w:ascii="Arial" w:eastAsia="Times New Roman" w:hAnsi="Arial" w:cs="Arial"/>
                <w:kern w:val="2"/>
                <w:sz w:val="24"/>
                <w:szCs w:val="24"/>
              </w:rPr>
              <w:t>.</w:t>
            </w:r>
          </w:p>
        </w:tc>
        <w:tc>
          <w:tcPr>
            <w:tcW w:w="0" w:type="auto"/>
            <w:gridSpan w:val="4"/>
          </w:tcPr>
          <w:p w14:paraId="6B58DD37" w14:textId="0362A8FA" w:rsidR="00CB2C58" w:rsidRPr="00064EAF" w:rsidRDefault="00CB2C58" w:rsidP="00064EAF">
            <w:pPr>
              <w:keepNext/>
              <w:keepLines/>
              <w:spacing w:before="360" w:after="120" w:line="259" w:lineRule="auto"/>
              <w:outlineLvl w:val="1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064EAF">
              <w:rPr>
                <w:rFonts w:ascii="Arial" w:eastAsia="Times New Roman" w:hAnsi="Arial" w:cs="Arial"/>
                <w:kern w:val="2"/>
                <w:sz w:val="24"/>
                <w:szCs w:val="24"/>
              </w:rPr>
              <w:t>Cena netto oferty za wykonanie usługi (suma pozycji 1-</w:t>
            </w:r>
            <w:r w:rsidR="006B1267">
              <w:rPr>
                <w:rFonts w:ascii="Arial" w:eastAsia="Times New Roman" w:hAnsi="Arial" w:cs="Arial"/>
                <w:kern w:val="2"/>
                <w:sz w:val="24"/>
                <w:szCs w:val="24"/>
              </w:rPr>
              <w:t>5</w:t>
            </w:r>
            <w:r w:rsidRPr="00064EAF">
              <w:rPr>
                <w:rFonts w:ascii="Arial" w:eastAsia="Times New Roman" w:hAnsi="Arial" w:cs="Arial"/>
                <w:kern w:val="2"/>
                <w:sz w:val="24"/>
                <w:szCs w:val="24"/>
              </w:rPr>
              <w:t xml:space="preserve"> z kolumny VI)</w:t>
            </w:r>
          </w:p>
        </w:tc>
        <w:tc>
          <w:tcPr>
            <w:tcW w:w="0" w:type="auto"/>
          </w:tcPr>
          <w:p w14:paraId="4B2B79B2" w14:textId="77777777" w:rsidR="00CB2C58" w:rsidRPr="00064EAF" w:rsidRDefault="00CB2C58" w:rsidP="00064EAF">
            <w:pPr>
              <w:keepNext/>
              <w:keepLines/>
              <w:spacing w:before="360" w:after="120" w:line="259" w:lineRule="auto"/>
              <w:outlineLvl w:val="1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064EAF">
              <w:rPr>
                <w:rFonts w:ascii="Arial" w:eastAsia="Times New Roman" w:hAnsi="Arial" w:cs="Arial"/>
                <w:kern w:val="2"/>
                <w:sz w:val="24"/>
                <w:szCs w:val="24"/>
              </w:rPr>
              <w:t xml:space="preserve">                 zł</w:t>
            </w:r>
          </w:p>
        </w:tc>
        <w:tc>
          <w:tcPr>
            <w:tcW w:w="0" w:type="auto"/>
            <w:shd w:val="clear" w:color="auto" w:fill="000000"/>
          </w:tcPr>
          <w:p w14:paraId="5DE87F19" w14:textId="77777777" w:rsidR="00CB2C58" w:rsidRPr="00064EAF" w:rsidRDefault="00CB2C58" w:rsidP="00064EAF">
            <w:pPr>
              <w:keepNext/>
              <w:keepLines/>
              <w:spacing w:before="360" w:after="120" w:line="259" w:lineRule="auto"/>
              <w:outlineLvl w:val="1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</w:p>
        </w:tc>
      </w:tr>
      <w:tr w:rsidR="00CB2C58" w:rsidRPr="00064EAF" w14:paraId="4E2392F0" w14:textId="77777777" w:rsidTr="00064EAF">
        <w:tc>
          <w:tcPr>
            <w:tcW w:w="0" w:type="auto"/>
          </w:tcPr>
          <w:p w14:paraId="0BFE9CEA" w14:textId="4210CB2B" w:rsidR="00CB2C58" w:rsidRPr="00064EAF" w:rsidRDefault="00D20536" w:rsidP="00064EAF">
            <w:pPr>
              <w:keepNext/>
              <w:keepLines/>
              <w:spacing w:before="360" w:after="120" w:line="259" w:lineRule="auto"/>
              <w:outlineLvl w:val="1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kern w:val="2"/>
                <w:sz w:val="24"/>
                <w:szCs w:val="24"/>
              </w:rPr>
              <w:t>7</w:t>
            </w:r>
            <w:r w:rsidR="00CB2C58" w:rsidRPr="00064EAF">
              <w:rPr>
                <w:rFonts w:ascii="Arial" w:eastAsia="Times New Roman" w:hAnsi="Arial" w:cs="Arial"/>
                <w:kern w:val="2"/>
                <w:sz w:val="24"/>
                <w:szCs w:val="24"/>
              </w:rPr>
              <w:t>.</w:t>
            </w:r>
          </w:p>
        </w:tc>
        <w:tc>
          <w:tcPr>
            <w:tcW w:w="0" w:type="auto"/>
            <w:gridSpan w:val="5"/>
          </w:tcPr>
          <w:p w14:paraId="41D676DA" w14:textId="47757A78" w:rsidR="00CB2C58" w:rsidRPr="00064EAF" w:rsidRDefault="00CB2C58" w:rsidP="00064EAF">
            <w:pPr>
              <w:keepNext/>
              <w:keepLines/>
              <w:spacing w:before="360" w:after="120" w:line="259" w:lineRule="auto"/>
              <w:outlineLvl w:val="1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064EAF">
              <w:rPr>
                <w:rFonts w:ascii="Arial" w:eastAsia="Times New Roman" w:hAnsi="Arial" w:cs="Arial"/>
                <w:kern w:val="2"/>
                <w:sz w:val="24"/>
                <w:szCs w:val="24"/>
              </w:rPr>
              <w:t>Cena brutto oferty za wykonanie usługi (suma pozycji 1-</w:t>
            </w:r>
            <w:r w:rsidR="006B1267">
              <w:rPr>
                <w:rFonts w:ascii="Arial" w:eastAsia="Times New Roman" w:hAnsi="Arial" w:cs="Arial"/>
                <w:kern w:val="2"/>
                <w:sz w:val="24"/>
                <w:szCs w:val="24"/>
              </w:rPr>
              <w:t>5</w:t>
            </w:r>
            <w:r w:rsidRPr="00064EAF">
              <w:rPr>
                <w:rFonts w:ascii="Arial" w:eastAsia="Times New Roman" w:hAnsi="Arial" w:cs="Arial"/>
                <w:kern w:val="2"/>
                <w:sz w:val="24"/>
                <w:szCs w:val="24"/>
              </w:rPr>
              <w:t xml:space="preserve"> z kolumny VII)</w:t>
            </w:r>
          </w:p>
        </w:tc>
        <w:tc>
          <w:tcPr>
            <w:tcW w:w="0" w:type="auto"/>
          </w:tcPr>
          <w:p w14:paraId="5B9A6BBA" w14:textId="77777777" w:rsidR="00CB2C58" w:rsidRPr="00064EAF" w:rsidRDefault="00CB2C58" w:rsidP="00064EAF">
            <w:pPr>
              <w:keepNext/>
              <w:keepLines/>
              <w:spacing w:before="360" w:after="120" w:line="259" w:lineRule="auto"/>
              <w:outlineLvl w:val="1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064EAF">
              <w:rPr>
                <w:rFonts w:ascii="Arial" w:eastAsia="Times New Roman" w:hAnsi="Arial" w:cs="Arial"/>
                <w:kern w:val="2"/>
                <w:sz w:val="24"/>
                <w:szCs w:val="24"/>
              </w:rPr>
              <w:t xml:space="preserve">                zł</w:t>
            </w:r>
          </w:p>
        </w:tc>
      </w:tr>
    </w:tbl>
    <w:p w14:paraId="45C8EF42" w14:textId="77777777" w:rsidR="007F60FE" w:rsidRPr="001E0890" w:rsidRDefault="007F60FE" w:rsidP="00175201">
      <w:pPr>
        <w:keepNext/>
        <w:keepLines/>
        <w:spacing w:before="360" w:after="120" w:line="259" w:lineRule="auto"/>
        <w:outlineLvl w:val="1"/>
        <w:rPr>
          <w:rFonts w:ascii="Arial" w:eastAsia="Times New Roman" w:hAnsi="Arial" w:cs="Arial"/>
          <w:kern w:val="2"/>
          <w:sz w:val="24"/>
          <w:szCs w:val="24"/>
        </w:rPr>
      </w:pPr>
    </w:p>
    <w:p w14:paraId="488F8A4C" w14:textId="77777777" w:rsidR="00F9066D" w:rsidRPr="001E0890" w:rsidRDefault="00F9066D" w:rsidP="00F9066D">
      <w:pPr>
        <w:keepNext/>
        <w:keepLines/>
        <w:spacing w:before="1560" w:after="120" w:line="259" w:lineRule="auto"/>
        <w:outlineLvl w:val="1"/>
        <w:rPr>
          <w:rFonts w:ascii="Arial" w:hAnsi="Arial" w:cs="Arial"/>
          <w:kern w:val="2"/>
          <w:sz w:val="24"/>
          <w:szCs w:val="24"/>
        </w:rPr>
      </w:pPr>
      <w:r w:rsidRPr="001E0890">
        <w:rPr>
          <w:rFonts w:ascii="Arial" w:eastAsia="Times New Roman" w:hAnsi="Arial" w:cs="Arial"/>
          <w:kern w:val="2"/>
          <w:sz w:val="24"/>
          <w:szCs w:val="24"/>
        </w:rPr>
        <w:lastRenderedPageBreak/>
        <w:t>Tabela nr 3</w:t>
      </w:r>
      <w:bookmarkStart w:id="3" w:name="_Hlk173143782"/>
    </w:p>
    <w:tbl>
      <w:tblPr>
        <w:tblW w:w="903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2611"/>
        <w:gridCol w:w="737"/>
        <w:gridCol w:w="1551"/>
        <w:gridCol w:w="1785"/>
        <w:gridCol w:w="1786"/>
      </w:tblGrid>
      <w:tr w:rsidR="00543147" w:rsidRPr="001E0890" w14:paraId="0FC3EBD5" w14:textId="77777777" w:rsidTr="00AB445F">
        <w:tc>
          <w:tcPr>
            <w:tcW w:w="562" w:type="dxa"/>
            <w:vAlign w:val="center"/>
          </w:tcPr>
          <w:p w14:paraId="45B95ED9" w14:textId="77777777" w:rsidR="00543147" w:rsidRPr="001E0890" w:rsidRDefault="00543147" w:rsidP="00F9066D">
            <w:pPr>
              <w:spacing w:after="0" w:line="312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>Lp.</w:t>
            </w:r>
          </w:p>
        </w:tc>
        <w:tc>
          <w:tcPr>
            <w:tcW w:w="2611" w:type="dxa"/>
            <w:vAlign w:val="center"/>
          </w:tcPr>
          <w:p w14:paraId="7378917B" w14:textId="77777777" w:rsidR="00543147" w:rsidRPr="001E0890" w:rsidRDefault="00543147" w:rsidP="00F9066D">
            <w:pPr>
              <w:spacing w:after="0" w:line="312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>Przedmiot zamówienia</w:t>
            </w:r>
          </w:p>
        </w:tc>
        <w:tc>
          <w:tcPr>
            <w:tcW w:w="737" w:type="dxa"/>
            <w:vAlign w:val="center"/>
          </w:tcPr>
          <w:p w14:paraId="7372160A" w14:textId="77777777" w:rsidR="00543147" w:rsidRPr="001E0890" w:rsidRDefault="00543147" w:rsidP="00F9066D">
            <w:pPr>
              <w:spacing w:after="0" w:line="312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>Ilość osób</w:t>
            </w:r>
          </w:p>
        </w:tc>
        <w:tc>
          <w:tcPr>
            <w:tcW w:w="1551" w:type="dxa"/>
            <w:vAlign w:val="center"/>
          </w:tcPr>
          <w:p w14:paraId="7AC46F4C" w14:textId="77777777" w:rsidR="00543147" w:rsidRPr="001E0890" w:rsidRDefault="00543147" w:rsidP="00F9066D">
            <w:pPr>
              <w:spacing w:after="0" w:line="312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>Cena jednostkowa</w:t>
            </w:r>
          </w:p>
          <w:p w14:paraId="5CEEA594" w14:textId="77777777" w:rsidR="00543147" w:rsidRPr="001E0890" w:rsidRDefault="00543147" w:rsidP="00F9066D">
            <w:pPr>
              <w:spacing w:after="0" w:line="312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>za jedną osobę</w:t>
            </w:r>
          </w:p>
          <w:p w14:paraId="4A52F90E" w14:textId="77777777" w:rsidR="00543147" w:rsidRPr="001E0890" w:rsidRDefault="00543147" w:rsidP="00F9066D">
            <w:pPr>
              <w:spacing w:after="0" w:line="312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>netto zł</w:t>
            </w:r>
          </w:p>
        </w:tc>
        <w:tc>
          <w:tcPr>
            <w:tcW w:w="1785" w:type="dxa"/>
            <w:vAlign w:val="center"/>
          </w:tcPr>
          <w:p w14:paraId="6C296334" w14:textId="77777777" w:rsidR="00543147" w:rsidRPr="001E0890" w:rsidRDefault="00543147" w:rsidP="00F9066D">
            <w:pPr>
              <w:spacing w:after="0" w:line="312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>Wartość netto zł</w:t>
            </w:r>
          </w:p>
          <w:p w14:paraId="0ACFA8EC" w14:textId="77777777" w:rsidR="00543147" w:rsidRPr="001E0890" w:rsidRDefault="00543147" w:rsidP="00F9066D">
            <w:pPr>
              <w:spacing w:after="0" w:line="312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>(III kolumna x IV kolumna)</w:t>
            </w:r>
          </w:p>
        </w:tc>
        <w:tc>
          <w:tcPr>
            <w:tcW w:w="1786" w:type="dxa"/>
            <w:vAlign w:val="center"/>
          </w:tcPr>
          <w:p w14:paraId="5B900FEB" w14:textId="77777777" w:rsidR="00543147" w:rsidRPr="001E0890" w:rsidRDefault="00543147" w:rsidP="00F9066D">
            <w:pPr>
              <w:spacing w:after="0" w:line="312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>Wartość brutto zł</w:t>
            </w:r>
          </w:p>
          <w:p w14:paraId="40BF8E53" w14:textId="77777777" w:rsidR="00543147" w:rsidRPr="001E0890" w:rsidRDefault="00543147" w:rsidP="00F9066D">
            <w:pPr>
              <w:spacing w:after="0" w:line="312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>(wartość netto zł plus stawka VAT)</w:t>
            </w:r>
          </w:p>
        </w:tc>
      </w:tr>
      <w:tr w:rsidR="00543147" w:rsidRPr="001E0890" w14:paraId="1E664980" w14:textId="77777777" w:rsidTr="00AB445F">
        <w:tc>
          <w:tcPr>
            <w:tcW w:w="562" w:type="dxa"/>
            <w:vAlign w:val="center"/>
          </w:tcPr>
          <w:p w14:paraId="6A3B1082" w14:textId="77777777" w:rsidR="00543147" w:rsidRPr="001E0890" w:rsidRDefault="00543147" w:rsidP="00F9066D">
            <w:pPr>
              <w:spacing w:after="0" w:line="312" w:lineRule="auto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>I</w:t>
            </w:r>
          </w:p>
        </w:tc>
        <w:tc>
          <w:tcPr>
            <w:tcW w:w="2611" w:type="dxa"/>
            <w:vAlign w:val="center"/>
          </w:tcPr>
          <w:p w14:paraId="76F54C06" w14:textId="77777777" w:rsidR="00543147" w:rsidRPr="001E0890" w:rsidRDefault="00543147" w:rsidP="00F9066D">
            <w:pPr>
              <w:spacing w:after="0" w:line="312" w:lineRule="auto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>II</w:t>
            </w:r>
          </w:p>
        </w:tc>
        <w:tc>
          <w:tcPr>
            <w:tcW w:w="737" w:type="dxa"/>
            <w:vAlign w:val="center"/>
          </w:tcPr>
          <w:p w14:paraId="3B728B99" w14:textId="77777777" w:rsidR="00543147" w:rsidRPr="001E0890" w:rsidRDefault="00543147" w:rsidP="00F9066D">
            <w:pPr>
              <w:spacing w:after="0" w:line="312" w:lineRule="auto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>III</w:t>
            </w:r>
          </w:p>
        </w:tc>
        <w:tc>
          <w:tcPr>
            <w:tcW w:w="1551" w:type="dxa"/>
            <w:vAlign w:val="center"/>
          </w:tcPr>
          <w:p w14:paraId="34624B84" w14:textId="77777777" w:rsidR="00543147" w:rsidRPr="001E0890" w:rsidRDefault="00543147" w:rsidP="00F9066D">
            <w:pPr>
              <w:spacing w:after="0" w:line="312" w:lineRule="auto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>IV</w:t>
            </w:r>
          </w:p>
        </w:tc>
        <w:tc>
          <w:tcPr>
            <w:tcW w:w="1785" w:type="dxa"/>
            <w:vAlign w:val="center"/>
          </w:tcPr>
          <w:p w14:paraId="39F7E61D" w14:textId="77777777" w:rsidR="00543147" w:rsidRPr="001E0890" w:rsidRDefault="00543147" w:rsidP="00F9066D">
            <w:pPr>
              <w:spacing w:after="0" w:line="312" w:lineRule="auto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>V</w:t>
            </w:r>
          </w:p>
        </w:tc>
        <w:tc>
          <w:tcPr>
            <w:tcW w:w="1786" w:type="dxa"/>
            <w:vAlign w:val="center"/>
          </w:tcPr>
          <w:p w14:paraId="7643B43C" w14:textId="6A5464E7" w:rsidR="00543147" w:rsidRPr="001E0890" w:rsidRDefault="00543147" w:rsidP="00F9066D">
            <w:pPr>
              <w:spacing w:after="0" w:line="312" w:lineRule="auto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>VI</w:t>
            </w:r>
          </w:p>
        </w:tc>
      </w:tr>
      <w:tr w:rsidR="00543147" w:rsidRPr="001E0890" w14:paraId="0F91356D" w14:textId="77777777" w:rsidTr="00AB445F">
        <w:trPr>
          <w:trHeight w:hRule="exact" w:val="830"/>
        </w:trPr>
        <w:tc>
          <w:tcPr>
            <w:tcW w:w="562" w:type="dxa"/>
            <w:vAlign w:val="center"/>
          </w:tcPr>
          <w:p w14:paraId="551E75F6" w14:textId="77777777" w:rsidR="00543147" w:rsidRPr="001E0890" w:rsidRDefault="00543147" w:rsidP="00F9066D">
            <w:pPr>
              <w:spacing w:after="0" w:line="312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>1.</w:t>
            </w:r>
          </w:p>
        </w:tc>
        <w:tc>
          <w:tcPr>
            <w:tcW w:w="2611" w:type="dxa"/>
            <w:vAlign w:val="center"/>
          </w:tcPr>
          <w:p w14:paraId="0CA03CA1" w14:textId="77777777" w:rsidR="00543147" w:rsidRPr="001E0890" w:rsidRDefault="00543147" w:rsidP="00F9066D">
            <w:pPr>
              <w:spacing w:after="0" w:line="312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 xml:space="preserve">nocleg podczas </w:t>
            </w:r>
            <w:r w:rsidRPr="001E0890">
              <w:rPr>
                <w:rFonts w:ascii="Arial" w:hAnsi="Arial" w:cs="Arial"/>
                <w:bCs/>
                <w:sz w:val="24"/>
                <w:szCs w:val="24"/>
              </w:rPr>
              <w:br/>
              <w:t>pierwszego szkolenia</w:t>
            </w:r>
          </w:p>
        </w:tc>
        <w:tc>
          <w:tcPr>
            <w:tcW w:w="737" w:type="dxa"/>
            <w:vAlign w:val="center"/>
          </w:tcPr>
          <w:p w14:paraId="7A42B34B" w14:textId="77777777" w:rsidR="00543147" w:rsidRPr="001E0890" w:rsidRDefault="00543147" w:rsidP="00F9066D">
            <w:pPr>
              <w:spacing w:after="0" w:line="312" w:lineRule="auto"/>
              <w:contextualSpacing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vAlign w:val="center"/>
          </w:tcPr>
          <w:p w14:paraId="6BE53709" w14:textId="77777777" w:rsidR="00543147" w:rsidRPr="001E0890" w:rsidRDefault="00543147" w:rsidP="00F9066D">
            <w:pPr>
              <w:spacing w:after="0" w:line="312" w:lineRule="auto"/>
              <w:contextualSpacing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>zł</w:t>
            </w:r>
          </w:p>
        </w:tc>
        <w:tc>
          <w:tcPr>
            <w:tcW w:w="1785" w:type="dxa"/>
            <w:vAlign w:val="center"/>
          </w:tcPr>
          <w:p w14:paraId="537D3899" w14:textId="77777777" w:rsidR="00543147" w:rsidRPr="001E0890" w:rsidRDefault="00543147" w:rsidP="00F9066D">
            <w:pPr>
              <w:spacing w:after="0" w:line="312" w:lineRule="auto"/>
              <w:contextualSpacing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>zł</w:t>
            </w:r>
          </w:p>
        </w:tc>
        <w:tc>
          <w:tcPr>
            <w:tcW w:w="1786" w:type="dxa"/>
            <w:vAlign w:val="center"/>
          </w:tcPr>
          <w:p w14:paraId="05F127D1" w14:textId="77777777" w:rsidR="00543147" w:rsidRPr="001E0890" w:rsidRDefault="00543147" w:rsidP="00F9066D">
            <w:pPr>
              <w:spacing w:after="0" w:line="312" w:lineRule="auto"/>
              <w:contextualSpacing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>zł</w:t>
            </w:r>
          </w:p>
        </w:tc>
      </w:tr>
      <w:tr w:rsidR="00543147" w:rsidRPr="001E0890" w14:paraId="466330B4" w14:textId="77777777" w:rsidTr="00AB445F">
        <w:trPr>
          <w:trHeight w:hRule="exact" w:val="855"/>
        </w:trPr>
        <w:tc>
          <w:tcPr>
            <w:tcW w:w="562" w:type="dxa"/>
            <w:vAlign w:val="center"/>
          </w:tcPr>
          <w:p w14:paraId="50BB486D" w14:textId="77777777" w:rsidR="00543147" w:rsidRPr="001E0890" w:rsidRDefault="00543147" w:rsidP="00F9066D">
            <w:pPr>
              <w:spacing w:after="0" w:line="312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2611" w:type="dxa"/>
            <w:vAlign w:val="center"/>
          </w:tcPr>
          <w:p w14:paraId="3BD64F6C" w14:textId="77777777" w:rsidR="00543147" w:rsidRPr="001E0890" w:rsidRDefault="00543147" w:rsidP="00F9066D">
            <w:pPr>
              <w:spacing w:after="0" w:line="312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 xml:space="preserve">nocleg podczas </w:t>
            </w:r>
            <w:r w:rsidRPr="001E0890">
              <w:rPr>
                <w:rFonts w:ascii="Arial" w:hAnsi="Arial" w:cs="Arial"/>
                <w:bCs/>
                <w:sz w:val="24"/>
                <w:szCs w:val="24"/>
              </w:rPr>
              <w:br/>
              <w:t>drugiego szkolenia</w:t>
            </w:r>
          </w:p>
        </w:tc>
        <w:tc>
          <w:tcPr>
            <w:tcW w:w="737" w:type="dxa"/>
            <w:vAlign w:val="center"/>
          </w:tcPr>
          <w:p w14:paraId="27B1A333" w14:textId="77777777" w:rsidR="00543147" w:rsidRPr="001E0890" w:rsidRDefault="00543147" w:rsidP="00F9066D">
            <w:pPr>
              <w:spacing w:after="0" w:line="312" w:lineRule="auto"/>
              <w:contextualSpacing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  <w:tc>
          <w:tcPr>
            <w:tcW w:w="1551" w:type="dxa"/>
            <w:vAlign w:val="center"/>
          </w:tcPr>
          <w:p w14:paraId="64CEA182" w14:textId="77777777" w:rsidR="00543147" w:rsidRPr="001E0890" w:rsidRDefault="00543147" w:rsidP="00F9066D">
            <w:pPr>
              <w:spacing w:after="0" w:line="312" w:lineRule="auto"/>
              <w:contextualSpacing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>zł</w:t>
            </w:r>
          </w:p>
        </w:tc>
        <w:tc>
          <w:tcPr>
            <w:tcW w:w="1785" w:type="dxa"/>
            <w:vAlign w:val="center"/>
          </w:tcPr>
          <w:p w14:paraId="6616EB17" w14:textId="77777777" w:rsidR="00543147" w:rsidRPr="001E0890" w:rsidRDefault="00543147" w:rsidP="00F9066D">
            <w:pPr>
              <w:spacing w:after="0" w:line="312" w:lineRule="auto"/>
              <w:contextualSpacing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>zł</w:t>
            </w:r>
          </w:p>
        </w:tc>
        <w:tc>
          <w:tcPr>
            <w:tcW w:w="1786" w:type="dxa"/>
            <w:vAlign w:val="center"/>
          </w:tcPr>
          <w:p w14:paraId="1845BCA8" w14:textId="77777777" w:rsidR="00543147" w:rsidRPr="001E0890" w:rsidRDefault="00543147" w:rsidP="00F9066D">
            <w:pPr>
              <w:spacing w:after="0" w:line="312" w:lineRule="auto"/>
              <w:contextualSpacing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>zł</w:t>
            </w:r>
          </w:p>
        </w:tc>
      </w:tr>
      <w:tr w:rsidR="00543147" w:rsidRPr="001E0890" w14:paraId="39428595" w14:textId="77777777" w:rsidTr="00AB445F">
        <w:trPr>
          <w:trHeight w:hRule="exact" w:val="680"/>
        </w:trPr>
        <w:tc>
          <w:tcPr>
            <w:tcW w:w="562" w:type="dxa"/>
            <w:vAlign w:val="center"/>
          </w:tcPr>
          <w:p w14:paraId="665041A7" w14:textId="77777777" w:rsidR="00543147" w:rsidRPr="001E0890" w:rsidRDefault="00543147" w:rsidP="00F9066D">
            <w:pPr>
              <w:spacing w:after="0" w:line="312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>3.</w:t>
            </w:r>
          </w:p>
        </w:tc>
        <w:tc>
          <w:tcPr>
            <w:tcW w:w="2611" w:type="dxa"/>
            <w:vAlign w:val="center"/>
          </w:tcPr>
          <w:p w14:paraId="2FF3A2D3" w14:textId="77777777" w:rsidR="00543147" w:rsidRPr="001E0890" w:rsidRDefault="00543147" w:rsidP="00F9066D">
            <w:pPr>
              <w:spacing w:after="0" w:line="312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 xml:space="preserve">nocleg podczas </w:t>
            </w:r>
            <w:r w:rsidRPr="001E0890">
              <w:rPr>
                <w:rFonts w:ascii="Arial" w:hAnsi="Arial" w:cs="Arial"/>
                <w:bCs/>
                <w:sz w:val="24"/>
                <w:szCs w:val="24"/>
              </w:rPr>
              <w:br/>
              <w:t>trzeciego szkolenia</w:t>
            </w:r>
          </w:p>
        </w:tc>
        <w:tc>
          <w:tcPr>
            <w:tcW w:w="737" w:type="dxa"/>
            <w:vAlign w:val="center"/>
          </w:tcPr>
          <w:p w14:paraId="30BA357F" w14:textId="77777777" w:rsidR="00543147" w:rsidRPr="001E0890" w:rsidRDefault="00543147" w:rsidP="00F9066D">
            <w:pPr>
              <w:spacing w:after="0" w:line="312" w:lineRule="auto"/>
              <w:contextualSpacing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  <w:tc>
          <w:tcPr>
            <w:tcW w:w="1551" w:type="dxa"/>
            <w:vAlign w:val="center"/>
          </w:tcPr>
          <w:p w14:paraId="72A30F7E" w14:textId="77777777" w:rsidR="00543147" w:rsidRPr="001E0890" w:rsidRDefault="00543147" w:rsidP="00F9066D">
            <w:pPr>
              <w:spacing w:after="0" w:line="312" w:lineRule="auto"/>
              <w:contextualSpacing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>zł</w:t>
            </w:r>
          </w:p>
        </w:tc>
        <w:tc>
          <w:tcPr>
            <w:tcW w:w="1785" w:type="dxa"/>
            <w:vAlign w:val="center"/>
          </w:tcPr>
          <w:p w14:paraId="7496441D" w14:textId="77777777" w:rsidR="00543147" w:rsidRPr="001E0890" w:rsidRDefault="00543147" w:rsidP="00F9066D">
            <w:pPr>
              <w:spacing w:after="0" w:line="312" w:lineRule="auto"/>
              <w:contextualSpacing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>zł</w:t>
            </w:r>
          </w:p>
        </w:tc>
        <w:tc>
          <w:tcPr>
            <w:tcW w:w="1786" w:type="dxa"/>
            <w:vAlign w:val="center"/>
          </w:tcPr>
          <w:p w14:paraId="43C009BE" w14:textId="77777777" w:rsidR="00543147" w:rsidRPr="001E0890" w:rsidRDefault="00543147" w:rsidP="00F9066D">
            <w:pPr>
              <w:spacing w:after="0" w:line="312" w:lineRule="auto"/>
              <w:contextualSpacing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>zł</w:t>
            </w:r>
          </w:p>
        </w:tc>
      </w:tr>
      <w:tr w:rsidR="00543147" w:rsidRPr="001E0890" w14:paraId="61D8C40A" w14:textId="77777777" w:rsidTr="00AB445F">
        <w:trPr>
          <w:trHeight w:hRule="exact" w:val="680"/>
        </w:trPr>
        <w:tc>
          <w:tcPr>
            <w:tcW w:w="562" w:type="dxa"/>
            <w:vAlign w:val="center"/>
          </w:tcPr>
          <w:p w14:paraId="480B6A83" w14:textId="77777777" w:rsidR="00543147" w:rsidRPr="001E0890" w:rsidRDefault="00543147" w:rsidP="00F9066D">
            <w:pPr>
              <w:spacing w:after="0" w:line="312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>4.</w:t>
            </w:r>
          </w:p>
        </w:tc>
        <w:tc>
          <w:tcPr>
            <w:tcW w:w="2611" w:type="dxa"/>
            <w:vAlign w:val="center"/>
          </w:tcPr>
          <w:p w14:paraId="79020512" w14:textId="77777777" w:rsidR="00543147" w:rsidRPr="001E0890" w:rsidRDefault="00543147" w:rsidP="00F9066D">
            <w:pPr>
              <w:spacing w:after="0" w:line="312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>nocleg podczas czwartego szkolenia</w:t>
            </w:r>
          </w:p>
        </w:tc>
        <w:tc>
          <w:tcPr>
            <w:tcW w:w="737" w:type="dxa"/>
            <w:vAlign w:val="center"/>
          </w:tcPr>
          <w:p w14:paraId="5D896971" w14:textId="77777777" w:rsidR="00543147" w:rsidRPr="001E0890" w:rsidRDefault="00543147" w:rsidP="00F9066D">
            <w:pPr>
              <w:spacing w:after="0" w:line="312" w:lineRule="auto"/>
              <w:contextualSpacing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  <w:tc>
          <w:tcPr>
            <w:tcW w:w="1551" w:type="dxa"/>
            <w:vAlign w:val="center"/>
          </w:tcPr>
          <w:p w14:paraId="7B9EEF16" w14:textId="77777777" w:rsidR="00543147" w:rsidRPr="001E0890" w:rsidRDefault="00543147" w:rsidP="00F9066D">
            <w:pPr>
              <w:spacing w:after="0" w:line="312" w:lineRule="auto"/>
              <w:contextualSpacing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>zł</w:t>
            </w:r>
          </w:p>
        </w:tc>
        <w:tc>
          <w:tcPr>
            <w:tcW w:w="1785" w:type="dxa"/>
            <w:vAlign w:val="center"/>
          </w:tcPr>
          <w:p w14:paraId="1B47136F" w14:textId="77777777" w:rsidR="00543147" w:rsidRPr="001E0890" w:rsidRDefault="00543147" w:rsidP="00F9066D">
            <w:pPr>
              <w:spacing w:after="0" w:line="312" w:lineRule="auto"/>
              <w:contextualSpacing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>zł</w:t>
            </w:r>
          </w:p>
        </w:tc>
        <w:tc>
          <w:tcPr>
            <w:tcW w:w="1786" w:type="dxa"/>
            <w:vAlign w:val="center"/>
          </w:tcPr>
          <w:p w14:paraId="10C1474B" w14:textId="77777777" w:rsidR="00543147" w:rsidRPr="001E0890" w:rsidRDefault="00543147" w:rsidP="00F9066D">
            <w:pPr>
              <w:spacing w:after="0" w:line="312" w:lineRule="auto"/>
              <w:contextualSpacing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>zł</w:t>
            </w:r>
          </w:p>
        </w:tc>
      </w:tr>
      <w:tr w:rsidR="00543147" w:rsidRPr="001E0890" w14:paraId="4BF1A50C" w14:textId="77777777" w:rsidTr="00AB445F">
        <w:trPr>
          <w:trHeight w:hRule="exact" w:val="680"/>
        </w:trPr>
        <w:tc>
          <w:tcPr>
            <w:tcW w:w="562" w:type="dxa"/>
            <w:vAlign w:val="center"/>
          </w:tcPr>
          <w:p w14:paraId="53E58B86" w14:textId="77777777" w:rsidR="00543147" w:rsidRPr="001E0890" w:rsidRDefault="00543147" w:rsidP="00F9066D">
            <w:pPr>
              <w:spacing w:after="0" w:line="312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>5.</w:t>
            </w:r>
          </w:p>
        </w:tc>
        <w:tc>
          <w:tcPr>
            <w:tcW w:w="2611" w:type="dxa"/>
            <w:vAlign w:val="center"/>
          </w:tcPr>
          <w:p w14:paraId="28266FFE" w14:textId="77777777" w:rsidR="00543147" w:rsidRPr="001E0890" w:rsidRDefault="00543147" w:rsidP="00F9066D">
            <w:pPr>
              <w:spacing w:after="0" w:line="312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 xml:space="preserve">nocleg podczas </w:t>
            </w:r>
            <w:r w:rsidRPr="001E0890">
              <w:rPr>
                <w:rFonts w:ascii="Arial" w:hAnsi="Arial" w:cs="Arial"/>
                <w:bCs/>
                <w:sz w:val="24"/>
                <w:szCs w:val="24"/>
              </w:rPr>
              <w:br/>
              <w:t>piątego szkolenia</w:t>
            </w:r>
          </w:p>
        </w:tc>
        <w:tc>
          <w:tcPr>
            <w:tcW w:w="737" w:type="dxa"/>
            <w:vAlign w:val="center"/>
          </w:tcPr>
          <w:p w14:paraId="65A334B8" w14:textId="77777777" w:rsidR="00543147" w:rsidRPr="001E0890" w:rsidRDefault="00543147" w:rsidP="00F9066D">
            <w:pPr>
              <w:spacing w:after="0" w:line="312" w:lineRule="auto"/>
              <w:contextualSpacing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  <w:tc>
          <w:tcPr>
            <w:tcW w:w="1551" w:type="dxa"/>
            <w:vAlign w:val="center"/>
          </w:tcPr>
          <w:p w14:paraId="412A61B1" w14:textId="77777777" w:rsidR="00543147" w:rsidRPr="001E0890" w:rsidRDefault="00543147" w:rsidP="00F9066D">
            <w:pPr>
              <w:spacing w:after="0" w:line="312" w:lineRule="auto"/>
              <w:contextualSpacing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>zł</w:t>
            </w:r>
          </w:p>
        </w:tc>
        <w:tc>
          <w:tcPr>
            <w:tcW w:w="1785" w:type="dxa"/>
            <w:vAlign w:val="center"/>
          </w:tcPr>
          <w:p w14:paraId="11F29DE4" w14:textId="77777777" w:rsidR="00543147" w:rsidRPr="001E0890" w:rsidRDefault="00543147" w:rsidP="00F9066D">
            <w:pPr>
              <w:spacing w:after="0" w:line="312" w:lineRule="auto"/>
              <w:contextualSpacing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>zł</w:t>
            </w:r>
          </w:p>
        </w:tc>
        <w:tc>
          <w:tcPr>
            <w:tcW w:w="1786" w:type="dxa"/>
            <w:vAlign w:val="center"/>
          </w:tcPr>
          <w:p w14:paraId="239FFE75" w14:textId="77777777" w:rsidR="00543147" w:rsidRPr="001E0890" w:rsidRDefault="00543147" w:rsidP="00F9066D">
            <w:pPr>
              <w:spacing w:after="0" w:line="312" w:lineRule="auto"/>
              <w:contextualSpacing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>zł</w:t>
            </w:r>
          </w:p>
        </w:tc>
      </w:tr>
      <w:tr w:rsidR="006B1267" w:rsidRPr="001E0890" w14:paraId="7DDF5731" w14:textId="77777777" w:rsidTr="00AB445F">
        <w:trPr>
          <w:trHeight w:hRule="exact" w:val="680"/>
        </w:trPr>
        <w:tc>
          <w:tcPr>
            <w:tcW w:w="562" w:type="dxa"/>
            <w:vAlign w:val="center"/>
          </w:tcPr>
          <w:p w14:paraId="38AC95CF" w14:textId="1EF14465" w:rsidR="006B1267" w:rsidRPr="001E0890" w:rsidRDefault="006B1267" w:rsidP="006B1267">
            <w:pPr>
              <w:spacing w:after="0" w:line="312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6.</w:t>
            </w:r>
          </w:p>
        </w:tc>
        <w:tc>
          <w:tcPr>
            <w:tcW w:w="2611" w:type="dxa"/>
            <w:vAlign w:val="center"/>
          </w:tcPr>
          <w:p w14:paraId="4FFBE5AA" w14:textId="2A43FE92" w:rsidR="006B1267" w:rsidRPr="001E0890" w:rsidRDefault="006B1267" w:rsidP="006B1267">
            <w:pPr>
              <w:spacing w:after="0" w:line="312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 xml:space="preserve">nocleg podczas </w:t>
            </w:r>
            <w:r w:rsidRPr="001E0890">
              <w:rPr>
                <w:rFonts w:ascii="Arial" w:hAnsi="Arial" w:cs="Arial"/>
                <w:bCs/>
                <w:sz w:val="24"/>
                <w:szCs w:val="24"/>
              </w:rPr>
              <w:br/>
            </w:r>
            <w:r>
              <w:rPr>
                <w:rFonts w:ascii="Arial" w:hAnsi="Arial" w:cs="Arial"/>
                <w:bCs/>
                <w:sz w:val="24"/>
                <w:szCs w:val="24"/>
              </w:rPr>
              <w:t>szóstego</w:t>
            </w:r>
            <w:r w:rsidRPr="001E0890">
              <w:rPr>
                <w:rFonts w:ascii="Arial" w:hAnsi="Arial" w:cs="Arial"/>
                <w:bCs/>
                <w:sz w:val="24"/>
                <w:szCs w:val="24"/>
              </w:rPr>
              <w:t xml:space="preserve"> szkolenia</w:t>
            </w:r>
          </w:p>
        </w:tc>
        <w:tc>
          <w:tcPr>
            <w:tcW w:w="737" w:type="dxa"/>
            <w:vAlign w:val="center"/>
          </w:tcPr>
          <w:p w14:paraId="0DA67ED5" w14:textId="67D7E18A" w:rsidR="006B1267" w:rsidRPr="001E0890" w:rsidRDefault="006B1267" w:rsidP="006B1267">
            <w:pPr>
              <w:spacing w:after="0" w:line="312" w:lineRule="auto"/>
              <w:contextualSpacing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vAlign w:val="center"/>
          </w:tcPr>
          <w:p w14:paraId="475C5D36" w14:textId="5FF45A2D" w:rsidR="006B1267" w:rsidRPr="001E0890" w:rsidRDefault="006B1267" w:rsidP="006B1267">
            <w:pPr>
              <w:spacing w:after="0" w:line="312" w:lineRule="auto"/>
              <w:contextualSpacing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>zł</w:t>
            </w:r>
          </w:p>
        </w:tc>
        <w:tc>
          <w:tcPr>
            <w:tcW w:w="1785" w:type="dxa"/>
            <w:vAlign w:val="center"/>
          </w:tcPr>
          <w:p w14:paraId="3D70C46C" w14:textId="3C345188" w:rsidR="006B1267" w:rsidRPr="001E0890" w:rsidRDefault="006B1267" w:rsidP="006B1267">
            <w:pPr>
              <w:spacing w:after="0" w:line="312" w:lineRule="auto"/>
              <w:contextualSpacing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>zł</w:t>
            </w:r>
          </w:p>
        </w:tc>
        <w:tc>
          <w:tcPr>
            <w:tcW w:w="1786" w:type="dxa"/>
            <w:vAlign w:val="center"/>
          </w:tcPr>
          <w:p w14:paraId="2A2C3AFA" w14:textId="3E289870" w:rsidR="006B1267" w:rsidRPr="001E0890" w:rsidRDefault="006B1267" w:rsidP="006B1267">
            <w:pPr>
              <w:spacing w:after="0" w:line="312" w:lineRule="auto"/>
              <w:contextualSpacing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>zł</w:t>
            </w:r>
          </w:p>
        </w:tc>
      </w:tr>
      <w:tr w:rsidR="006B1267" w:rsidRPr="001E0890" w14:paraId="6BFCE6C0" w14:textId="77777777" w:rsidTr="00AB445F">
        <w:trPr>
          <w:trHeight w:hRule="exact" w:val="680"/>
        </w:trPr>
        <w:tc>
          <w:tcPr>
            <w:tcW w:w="562" w:type="dxa"/>
            <w:vAlign w:val="center"/>
          </w:tcPr>
          <w:p w14:paraId="74DE2D4F" w14:textId="419B4B7C" w:rsidR="006B1267" w:rsidRPr="001E0890" w:rsidRDefault="006B1267" w:rsidP="006B1267">
            <w:pPr>
              <w:spacing w:after="0" w:line="312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7.</w:t>
            </w:r>
          </w:p>
        </w:tc>
        <w:tc>
          <w:tcPr>
            <w:tcW w:w="2611" w:type="dxa"/>
            <w:vAlign w:val="center"/>
          </w:tcPr>
          <w:p w14:paraId="0A7D14B5" w14:textId="13A6EDD1" w:rsidR="006B1267" w:rsidRPr="001E0890" w:rsidRDefault="006B1267" w:rsidP="006B1267">
            <w:pPr>
              <w:spacing w:after="0" w:line="312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 xml:space="preserve">nocleg podczas </w:t>
            </w:r>
            <w:r w:rsidRPr="001E0890">
              <w:rPr>
                <w:rFonts w:ascii="Arial" w:hAnsi="Arial" w:cs="Arial"/>
                <w:bCs/>
                <w:sz w:val="24"/>
                <w:szCs w:val="24"/>
              </w:rPr>
              <w:br/>
            </w:r>
            <w:r>
              <w:rPr>
                <w:rFonts w:ascii="Arial" w:hAnsi="Arial" w:cs="Arial"/>
                <w:bCs/>
                <w:sz w:val="24"/>
                <w:szCs w:val="24"/>
              </w:rPr>
              <w:t>siódmego</w:t>
            </w:r>
            <w:r w:rsidRPr="001E0890">
              <w:rPr>
                <w:rFonts w:ascii="Arial" w:hAnsi="Arial" w:cs="Arial"/>
                <w:bCs/>
                <w:sz w:val="24"/>
                <w:szCs w:val="24"/>
              </w:rPr>
              <w:t xml:space="preserve"> szkolenia</w:t>
            </w:r>
          </w:p>
        </w:tc>
        <w:tc>
          <w:tcPr>
            <w:tcW w:w="737" w:type="dxa"/>
            <w:vAlign w:val="center"/>
          </w:tcPr>
          <w:p w14:paraId="7B901188" w14:textId="05EEE26A" w:rsidR="006B1267" w:rsidRPr="001E0890" w:rsidRDefault="006B1267" w:rsidP="006B1267">
            <w:pPr>
              <w:spacing w:after="0" w:line="312" w:lineRule="auto"/>
              <w:contextualSpacing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  <w:tc>
          <w:tcPr>
            <w:tcW w:w="1551" w:type="dxa"/>
            <w:vAlign w:val="center"/>
          </w:tcPr>
          <w:p w14:paraId="60FD8DEF" w14:textId="3870A20C" w:rsidR="006B1267" w:rsidRPr="001E0890" w:rsidRDefault="006B1267" w:rsidP="006B1267">
            <w:pPr>
              <w:spacing w:after="0" w:line="312" w:lineRule="auto"/>
              <w:contextualSpacing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>zł</w:t>
            </w:r>
          </w:p>
        </w:tc>
        <w:tc>
          <w:tcPr>
            <w:tcW w:w="1785" w:type="dxa"/>
            <w:vAlign w:val="center"/>
          </w:tcPr>
          <w:p w14:paraId="7A3AE9A7" w14:textId="54058046" w:rsidR="006B1267" w:rsidRPr="001E0890" w:rsidRDefault="006B1267" w:rsidP="006B1267">
            <w:pPr>
              <w:spacing w:after="0" w:line="312" w:lineRule="auto"/>
              <w:contextualSpacing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>zł</w:t>
            </w:r>
          </w:p>
        </w:tc>
        <w:tc>
          <w:tcPr>
            <w:tcW w:w="1786" w:type="dxa"/>
            <w:vAlign w:val="center"/>
          </w:tcPr>
          <w:p w14:paraId="4122B815" w14:textId="7216D611" w:rsidR="006B1267" w:rsidRPr="001E0890" w:rsidRDefault="006B1267" w:rsidP="006B1267">
            <w:pPr>
              <w:spacing w:after="0" w:line="312" w:lineRule="auto"/>
              <w:contextualSpacing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>zł</w:t>
            </w:r>
          </w:p>
        </w:tc>
      </w:tr>
      <w:tr w:rsidR="006B1267" w:rsidRPr="001E0890" w14:paraId="404CEDF3" w14:textId="77777777" w:rsidTr="00AB445F">
        <w:trPr>
          <w:trHeight w:hRule="exact" w:val="680"/>
        </w:trPr>
        <w:tc>
          <w:tcPr>
            <w:tcW w:w="562" w:type="dxa"/>
            <w:vAlign w:val="center"/>
          </w:tcPr>
          <w:p w14:paraId="11763461" w14:textId="3E0F9114" w:rsidR="006B1267" w:rsidRPr="001E0890" w:rsidRDefault="006B1267" w:rsidP="006B1267">
            <w:pPr>
              <w:spacing w:after="0" w:line="312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8.</w:t>
            </w:r>
          </w:p>
        </w:tc>
        <w:tc>
          <w:tcPr>
            <w:tcW w:w="2611" w:type="dxa"/>
            <w:vAlign w:val="center"/>
          </w:tcPr>
          <w:p w14:paraId="7EC425F5" w14:textId="6B4A5C96" w:rsidR="006B1267" w:rsidRPr="001E0890" w:rsidRDefault="006B1267" w:rsidP="006B1267">
            <w:pPr>
              <w:spacing w:after="0" w:line="312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 xml:space="preserve">nocleg podczas </w:t>
            </w:r>
            <w:r w:rsidRPr="001E0890">
              <w:rPr>
                <w:rFonts w:ascii="Arial" w:hAnsi="Arial" w:cs="Arial"/>
                <w:bCs/>
                <w:sz w:val="24"/>
                <w:szCs w:val="24"/>
              </w:rPr>
              <w:br/>
            </w:r>
            <w:r>
              <w:rPr>
                <w:rFonts w:ascii="Arial" w:hAnsi="Arial" w:cs="Arial"/>
                <w:bCs/>
                <w:sz w:val="24"/>
                <w:szCs w:val="24"/>
              </w:rPr>
              <w:t>ósmego</w:t>
            </w:r>
            <w:r w:rsidRPr="001E0890">
              <w:rPr>
                <w:rFonts w:ascii="Arial" w:hAnsi="Arial" w:cs="Arial"/>
                <w:bCs/>
                <w:sz w:val="24"/>
                <w:szCs w:val="24"/>
              </w:rPr>
              <w:t xml:space="preserve"> szkolenia</w:t>
            </w:r>
          </w:p>
        </w:tc>
        <w:tc>
          <w:tcPr>
            <w:tcW w:w="737" w:type="dxa"/>
            <w:vAlign w:val="center"/>
          </w:tcPr>
          <w:p w14:paraId="45F11519" w14:textId="57C5E4F3" w:rsidR="006B1267" w:rsidRPr="001E0890" w:rsidRDefault="006B1267" w:rsidP="006B1267">
            <w:pPr>
              <w:spacing w:after="0" w:line="312" w:lineRule="auto"/>
              <w:contextualSpacing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  <w:tc>
          <w:tcPr>
            <w:tcW w:w="1551" w:type="dxa"/>
            <w:vAlign w:val="center"/>
          </w:tcPr>
          <w:p w14:paraId="4CC34BE7" w14:textId="5DED1485" w:rsidR="006B1267" w:rsidRPr="001E0890" w:rsidRDefault="006B1267" w:rsidP="006B1267">
            <w:pPr>
              <w:spacing w:after="0" w:line="312" w:lineRule="auto"/>
              <w:contextualSpacing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>zł</w:t>
            </w:r>
          </w:p>
        </w:tc>
        <w:tc>
          <w:tcPr>
            <w:tcW w:w="1785" w:type="dxa"/>
            <w:vAlign w:val="center"/>
          </w:tcPr>
          <w:p w14:paraId="7B43C55D" w14:textId="6B390EC7" w:rsidR="006B1267" w:rsidRPr="001E0890" w:rsidRDefault="006B1267" w:rsidP="006B1267">
            <w:pPr>
              <w:spacing w:after="0" w:line="312" w:lineRule="auto"/>
              <w:contextualSpacing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>zł</w:t>
            </w:r>
          </w:p>
        </w:tc>
        <w:tc>
          <w:tcPr>
            <w:tcW w:w="1786" w:type="dxa"/>
            <w:vAlign w:val="center"/>
          </w:tcPr>
          <w:p w14:paraId="71F788ED" w14:textId="06F8C7AE" w:rsidR="006B1267" w:rsidRPr="001E0890" w:rsidRDefault="006B1267" w:rsidP="006B1267">
            <w:pPr>
              <w:spacing w:after="0" w:line="312" w:lineRule="auto"/>
              <w:contextualSpacing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>zł</w:t>
            </w:r>
          </w:p>
        </w:tc>
      </w:tr>
      <w:tr w:rsidR="006B1267" w:rsidRPr="001E0890" w14:paraId="40BB85B0" w14:textId="77777777" w:rsidTr="00AB445F">
        <w:trPr>
          <w:trHeight w:hRule="exact" w:val="680"/>
        </w:trPr>
        <w:tc>
          <w:tcPr>
            <w:tcW w:w="562" w:type="dxa"/>
            <w:vAlign w:val="center"/>
          </w:tcPr>
          <w:p w14:paraId="4718EF2F" w14:textId="2F0425DD" w:rsidR="006B1267" w:rsidRPr="001E0890" w:rsidRDefault="006B1267" w:rsidP="006B1267">
            <w:pPr>
              <w:spacing w:after="0" w:line="312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9.</w:t>
            </w:r>
          </w:p>
        </w:tc>
        <w:tc>
          <w:tcPr>
            <w:tcW w:w="2611" w:type="dxa"/>
            <w:vAlign w:val="center"/>
          </w:tcPr>
          <w:p w14:paraId="229CC567" w14:textId="5829C12A" w:rsidR="006B1267" w:rsidRPr="001E0890" w:rsidRDefault="006B1267" w:rsidP="006B1267">
            <w:pPr>
              <w:spacing w:after="0" w:line="312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 xml:space="preserve">nocleg podczas 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dziewiątego </w:t>
            </w:r>
            <w:r w:rsidRPr="001E0890">
              <w:rPr>
                <w:rFonts w:ascii="Arial" w:hAnsi="Arial" w:cs="Arial"/>
                <w:bCs/>
                <w:sz w:val="24"/>
                <w:szCs w:val="24"/>
              </w:rPr>
              <w:t>szkolenia</w:t>
            </w:r>
          </w:p>
        </w:tc>
        <w:tc>
          <w:tcPr>
            <w:tcW w:w="737" w:type="dxa"/>
            <w:vAlign w:val="center"/>
          </w:tcPr>
          <w:p w14:paraId="734DC666" w14:textId="58338F59" w:rsidR="006B1267" w:rsidRPr="001E0890" w:rsidRDefault="006B1267" w:rsidP="006B1267">
            <w:pPr>
              <w:spacing w:after="0" w:line="312" w:lineRule="auto"/>
              <w:contextualSpacing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  <w:tc>
          <w:tcPr>
            <w:tcW w:w="1551" w:type="dxa"/>
            <w:vAlign w:val="center"/>
          </w:tcPr>
          <w:p w14:paraId="09C129EC" w14:textId="4D0F2F29" w:rsidR="006B1267" w:rsidRPr="001E0890" w:rsidRDefault="006B1267" w:rsidP="006B1267">
            <w:pPr>
              <w:spacing w:after="0" w:line="312" w:lineRule="auto"/>
              <w:contextualSpacing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>zł</w:t>
            </w:r>
          </w:p>
        </w:tc>
        <w:tc>
          <w:tcPr>
            <w:tcW w:w="1785" w:type="dxa"/>
            <w:vAlign w:val="center"/>
          </w:tcPr>
          <w:p w14:paraId="527207BE" w14:textId="5A910BF6" w:rsidR="006B1267" w:rsidRPr="001E0890" w:rsidRDefault="006B1267" w:rsidP="006B1267">
            <w:pPr>
              <w:spacing w:after="0" w:line="312" w:lineRule="auto"/>
              <w:contextualSpacing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>zł</w:t>
            </w:r>
          </w:p>
        </w:tc>
        <w:tc>
          <w:tcPr>
            <w:tcW w:w="1786" w:type="dxa"/>
            <w:vAlign w:val="center"/>
          </w:tcPr>
          <w:p w14:paraId="7B9FE906" w14:textId="0984D4EE" w:rsidR="006B1267" w:rsidRPr="001E0890" w:rsidRDefault="006B1267" w:rsidP="006B1267">
            <w:pPr>
              <w:spacing w:after="0" w:line="312" w:lineRule="auto"/>
              <w:contextualSpacing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>zł</w:t>
            </w:r>
          </w:p>
        </w:tc>
      </w:tr>
      <w:tr w:rsidR="006B1267" w:rsidRPr="001E0890" w14:paraId="46340F8E" w14:textId="77777777" w:rsidTr="00AB445F">
        <w:trPr>
          <w:trHeight w:hRule="exact" w:val="680"/>
        </w:trPr>
        <w:tc>
          <w:tcPr>
            <w:tcW w:w="562" w:type="dxa"/>
            <w:vAlign w:val="center"/>
          </w:tcPr>
          <w:p w14:paraId="2C04F32F" w14:textId="56C4DC3F" w:rsidR="006B1267" w:rsidRPr="001E0890" w:rsidRDefault="006B1267" w:rsidP="006B1267">
            <w:pPr>
              <w:spacing w:after="0" w:line="312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10.</w:t>
            </w:r>
          </w:p>
        </w:tc>
        <w:tc>
          <w:tcPr>
            <w:tcW w:w="2611" w:type="dxa"/>
            <w:vAlign w:val="center"/>
          </w:tcPr>
          <w:p w14:paraId="54F21728" w14:textId="29D506D7" w:rsidR="006B1267" w:rsidRPr="001E0890" w:rsidRDefault="006B1267" w:rsidP="006B1267">
            <w:pPr>
              <w:spacing w:after="0" w:line="312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 xml:space="preserve">nocleg podczas </w:t>
            </w:r>
            <w:r w:rsidRPr="001E0890">
              <w:rPr>
                <w:rFonts w:ascii="Arial" w:hAnsi="Arial" w:cs="Arial"/>
                <w:bCs/>
                <w:sz w:val="24"/>
                <w:szCs w:val="24"/>
              </w:rPr>
              <w:br/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dziesiątego </w:t>
            </w:r>
            <w:r w:rsidRPr="001E0890">
              <w:rPr>
                <w:rFonts w:ascii="Arial" w:hAnsi="Arial" w:cs="Arial"/>
                <w:bCs/>
                <w:sz w:val="24"/>
                <w:szCs w:val="24"/>
              </w:rPr>
              <w:t>szkolenia</w:t>
            </w:r>
          </w:p>
        </w:tc>
        <w:tc>
          <w:tcPr>
            <w:tcW w:w="737" w:type="dxa"/>
            <w:vAlign w:val="center"/>
          </w:tcPr>
          <w:p w14:paraId="666F4580" w14:textId="60DD54A8" w:rsidR="006B1267" w:rsidRPr="001E0890" w:rsidRDefault="006B1267" w:rsidP="006B1267">
            <w:pPr>
              <w:spacing w:after="0" w:line="312" w:lineRule="auto"/>
              <w:contextualSpacing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  <w:tc>
          <w:tcPr>
            <w:tcW w:w="1551" w:type="dxa"/>
            <w:vAlign w:val="center"/>
          </w:tcPr>
          <w:p w14:paraId="55CA35E3" w14:textId="2605A5C5" w:rsidR="006B1267" w:rsidRPr="001E0890" w:rsidRDefault="006B1267" w:rsidP="006B1267">
            <w:pPr>
              <w:spacing w:after="0" w:line="312" w:lineRule="auto"/>
              <w:contextualSpacing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>zł</w:t>
            </w:r>
          </w:p>
        </w:tc>
        <w:tc>
          <w:tcPr>
            <w:tcW w:w="1785" w:type="dxa"/>
            <w:vAlign w:val="center"/>
          </w:tcPr>
          <w:p w14:paraId="49821F01" w14:textId="41B55041" w:rsidR="006B1267" w:rsidRPr="001E0890" w:rsidRDefault="006B1267" w:rsidP="006B1267">
            <w:pPr>
              <w:spacing w:after="0" w:line="312" w:lineRule="auto"/>
              <w:contextualSpacing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>zł</w:t>
            </w:r>
          </w:p>
        </w:tc>
        <w:tc>
          <w:tcPr>
            <w:tcW w:w="1786" w:type="dxa"/>
            <w:vAlign w:val="center"/>
          </w:tcPr>
          <w:p w14:paraId="1FEC4587" w14:textId="63D4B7B6" w:rsidR="006B1267" w:rsidRPr="001E0890" w:rsidRDefault="006B1267" w:rsidP="006B1267">
            <w:pPr>
              <w:spacing w:after="0" w:line="312" w:lineRule="auto"/>
              <w:contextualSpacing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>zł</w:t>
            </w:r>
          </w:p>
        </w:tc>
      </w:tr>
      <w:tr w:rsidR="00AB445F" w:rsidRPr="001E0890" w14:paraId="75F1EEA9" w14:textId="77777777" w:rsidTr="007222AE">
        <w:trPr>
          <w:trHeight w:hRule="exact" w:val="791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10558F56" w14:textId="2A2D3C1F" w:rsidR="00AB445F" w:rsidRPr="001E0890" w:rsidRDefault="00AB445F" w:rsidP="006B1267">
            <w:pPr>
              <w:spacing w:after="0" w:line="312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11</w:t>
            </w:r>
            <w:r w:rsidRPr="001E0890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4899" w:type="dxa"/>
            <w:gridSpan w:val="3"/>
            <w:tcBorders>
              <w:bottom w:val="single" w:sz="4" w:space="0" w:color="auto"/>
            </w:tcBorders>
            <w:vAlign w:val="center"/>
          </w:tcPr>
          <w:p w14:paraId="3D687EC7" w14:textId="77777777" w:rsidR="00AB445F" w:rsidRPr="001E0890" w:rsidRDefault="00AB445F" w:rsidP="006B1267">
            <w:pPr>
              <w:spacing w:after="0" w:line="312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>Cena netto oferty za wykonanie usługi</w:t>
            </w:r>
          </w:p>
          <w:p w14:paraId="6CD47C65" w14:textId="1DFB25C0" w:rsidR="00AB445F" w:rsidRPr="001E0890" w:rsidRDefault="00AB445F" w:rsidP="006B1267">
            <w:pPr>
              <w:spacing w:after="0" w:line="312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 xml:space="preserve">(suma pozycji 1. – </w:t>
            </w:r>
            <w:r>
              <w:rPr>
                <w:rFonts w:ascii="Arial" w:hAnsi="Arial" w:cs="Arial"/>
                <w:bCs/>
                <w:sz w:val="24"/>
                <w:szCs w:val="24"/>
              </w:rPr>
              <w:t>10</w:t>
            </w:r>
            <w:r w:rsidRPr="001E0890">
              <w:rPr>
                <w:rFonts w:ascii="Arial" w:hAnsi="Arial" w:cs="Arial"/>
                <w:bCs/>
                <w:sz w:val="24"/>
                <w:szCs w:val="24"/>
              </w:rPr>
              <w:t>. z kolumny numer V)</w:t>
            </w:r>
          </w:p>
        </w:tc>
        <w:tc>
          <w:tcPr>
            <w:tcW w:w="1785" w:type="dxa"/>
            <w:vAlign w:val="center"/>
          </w:tcPr>
          <w:p w14:paraId="3089C0CB" w14:textId="77777777" w:rsidR="00AB445F" w:rsidRPr="00543147" w:rsidRDefault="00AB445F" w:rsidP="006B1267">
            <w:pPr>
              <w:spacing w:after="0" w:line="312" w:lineRule="auto"/>
              <w:contextualSpacing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zł</w:t>
            </w:r>
          </w:p>
        </w:tc>
        <w:tc>
          <w:tcPr>
            <w:tcW w:w="1786" w:type="dxa"/>
            <w:shd w:val="clear" w:color="auto" w:fill="000000" w:themeFill="text1"/>
            <w:vAlign w:val="center"/>
          </w:tcPr>
          <w:p w14:paraId="2EB5224F" w14:textId="73DE41A8" w:rsidR="00AB445F" w:rsidRPr="00543147" w:rsidRDefault="00AB445F" w:rsidP="006B1267">
            <w:pPr>
              <w:spacing w:after="0" w:line="312" w:lineRule="auto"/>
              <w:contextualSpacing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6B1267" w:rsidRPr="001E0890" w14:paraId="53FE35B6" w14:textId="77777777" w:rsidTr="00543147">
        <w:trPr>
          <w:trHeight w:hRule="exact" w:val="680"/>
        </w:trPr>
        <w:tc>
          <w:tcPr>
            <w:tcW w:w="562" w:type="dxa"/>
            <w:vAlign w:val="center"/>
          </w:tcPr>
          <w:p w14:paraId="5D5DD1EA" w14:textId="2301CB41" w:rsidR="006B1267" w:rsidRPr="001E0890" w:rsidRDefault="006B1267" w:rsidP="006B1267">
            <w:pPr>
              <w:spacing w:after="0" w:line="312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12</w:t>
            </w:r>
            <w:r w:rsidRPr="001E0890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4899" w:type="dxa"/>
            <w:gridSpan w:val="3"/>
            <w:vAlign w:val="center"/>
          </w:tcPr>
          <w:p w14:paraId="734AD60C" w14:textId="77777777" w:rsidR="006B1267" w:rsidRPr="001E0890" w:rsidRDefault="006B1267" w:rsidP="006B1267">
            <w:pPr>
              <w:spacing w:after="0" w:line="312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>Cena brutto oferty za wykonanie usługi</w:t>
            </w:r>
          </w:p>
          <w:p w14:paraId="1902749C" w14:textId="42AFDF50" w:rsidR="006B1267" w:rsidRPr="001E0890" w:rsidRDefault="006B1267" w:rsidP="006B1267">
            <w:pPr>
              <w:spacing w:after="0" w:line="312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1E0890">
              <w:rPr>
                <w:rFonts w:ascii="Arial" w:hAnsi="Arial" w:cs="Arial"/>
                <w:bCs/>
                <w:sz w:val="24"/>
                <w:szCs w:val="24"/>
              </w:rPr>
              <w:t xml:space="preserve">(suma pozycji 1. – </w:t>
            </w:r>
            <w:r>
              <w:rPr>
                <w:rFonts w:ascii="Arial" w:hAnsi="Arial" w:cs="Arial"/>
                <w:bCs/>
                <w:sz w:val="24"/>
                <w:szCs w:val="24"/>
              </w:rPr>
              <w:t>10</w:t>
            </w:r>
            <w:r w:rsidRPr="001E0890">
              <w:rPr>
                <w:rFonts w:ascii="Arial" w:hAnsi="Arial" w:cs="Arial"/>
                <w:bCs/>
                <w:sz w:val="24"/>
                <w:szCs w:val="24"/>
              </w:rPr>
              <w:t>. z kolumny numer VI)</w:t>
            </w:r>
          </w:p>
        </w:tc>
        <w:tc>
          <w:tcPr>
            <w:tcW w:w="3571" w:type="dxa"/>
            <w:gridSpan w:val="2"/>
            <w:vAlign w:val="center"/>
          </w:tcPr>
          <w:p w14:paraId="0E404E08" w14:textId="77777777" w:rsidR="006B1267" w:rsidRPr="00543147" w:rsidRDefault="006B1267" w:rsidP="006B1267">
            <w:pPr>
              <w:spacing w:after="0" w:line="312" w:lineRule="auto"/>
              <w:contextualSpacing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zł</w:t>
            </w:r>
          </w:p>
        </w:tc>
      </w:tr>
    </w:tbl>
    <w:p w14:paraId="5A5F78C8" w14:textId="2E172BC8" w:rsidR="00F9066D" w:rsidRDefault="00594AE6" w:rsidP="00F9066D">
      <w:pPr>
        <w:keepNext/>
        <w:keepLines/>
        <w:spacing w:before="480" w:after="120" w:line="259" w:lineRule="auto"/>
        <w:outlineLvl w:val="1"/>
        <w:rPr>
          <w:rFonts w:ascii="Arial" w:eastAsia="Times New Roman" w:hAnsi="Arial" w:cs="Arial"/>
          <w:kern w:val="2"/>
          <w:sz w:val="24"/>
          <w:szCs w:val="24"/>
        </w:rPr>
      </w:pPr>
      <w:bookmarkStart w:id="4" w:name="_Hlk196224347"/>
      <w:bookmarkEnd w:id="3"/>
      <w:r>
        <w:rPr>
          <w:rFonts w:ascii="Arial" w:eastAsia="Times New Roman" w:hAnsi="Arial" w:cs="Arial"/>
          <w:kern w:val="2"/>
          <w:sz w:val="24"/>
          <w:szCs w:val="24"/>
        </w:rPr>
        <w:br w:type="page"/>
      </w:r>
      <w:r w:rsidR="00F9066D" w:rsidRPr="001E0890">
        <w:rPr>
          <w:rFonts w:ascii="Arial" w:eastAsia="Times New Roman" w:hAnsi="Arial" w:cs="Arial"/>
          <w:kern w:val="2"/>
          <w:sz w:val="24"/>
          <w:szCs w:val="24"/>
        </w:rPr>
        <w:lastRenderedPageBreak/>
        <w:t>Tabela nr 4</w:t>
      </w:r>
    </w:p>
    <w:tbl>
      <w:tblPr>
        <w:tblW w:w="935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"/>
        <w:gridCol w:w="4978"/>
        <w:gridCol w:w="1843"/>
        <w:gridCol w:w="1984"/>
      </w:tblGrid>
      <w:tr w:rsidR="00543147" w:rsidRPr="001E0890" w14:paraId="1D69C012" w14:textId="77777777" w:rsidTr="00783E9D">
        <w:tc>
          <w:tcPr>
            <w:tcW w:w="0" w:type="auto"/>
            <w:vAlign w:val="center"/>
          </w:tcPr>
          <w:p w14:paraId="1BA97F8D" w14:textId="77777777" w:rsidR="00543147" w:rsidRPr="00594AE6" w:rsidRDefault="00543147" w:rsidP="00E62AFD">
            <w:pPr>
              <w:spacing w:before="360" w:after="360" w:line="257" w:lineRule="auto"/>
              <w:rPr>
                <w:rFonts w:ascii="Arial" w:hAnsi="Arial" w:cs="Arial"/>
                <w:kern w:val="2"/>
              </w:rPr>
            </w:pPr>
            <w:r w:rsidRPr="00594AE6">
              <w:rPr>
                <w:rFonts w:ascii="Arial" w:hAnsi="Arial" w:cs="Arial"/>
                <w:kern w:val="2"/>
              </w:rPr>
              <w:t>Lp.</w:t>
            </w:r>
          </w:p>
        </w:tc>
        <w:tc>
          <w:tcPr>
            <w:tcW w:w="4978" w:type="dxa"/>
            <w:vAlign w:val="center"/>
          </w:tcPr>
          <w:p w14:paraId="508F1778" w14:textId="77777777" w:rsidR="00543147" w:rsidRPr="00594AE6" w:rsidRDefault="00543147" w:rsidP="00E62AFD">
            <w:pPr>
              <w:spacing w:before="600" w:after="360" w:line="256" w:lineRule="auto"/>
              <w:contextualSpacing/>
              <w:rPr>
                <w:rFonts w:ascii="Arial" w:hAnsi="Arial" w:cs="Arial"/>
                <w:kern w:val="2"/>
              </w:rPr>
            </w:pPr>
            <w:r w:rsidRPr="00594AE6">
              <w:rPr>
                <w:rFonts w:ascii="Arial" w:hAnsi="Arial" w:cs="Arial"/>
                <w:kern w:val="2"/>
              </w:rPr>
              <w:t>Przedmiot zamówienia</w:t>
            </w:r>
          </w:p>
        </w:tc>
        <w:tc>
          <w:tcPr>
            <w:tcW w:w="1843" w:type="dxa"/>
            <w:vAlign w:val="center"/>
          </w:tcPr>
          <w:p w14:paraId="1C8428DE" w14:textId="77777777" w:rsidR="00543147" w:rsidRPr="00594AE6" w:rsidRDefault="00543147" w:rsidP="00E62AFD">
            <w:pPr>
              <w:spacing w:before="600" w:after="360" w:line="256" w:lineRule="auto"/>
              <w:contextualSpacing/>
              <w:rPr>
                <w:rFonts w:ascii="Arial" w:hAnsi="Arial" w:cs="Arial"/>
                <w:kern w:val="2"/>
              </w:rPr>
            </w:pPr>
            <w:r w:rsidRPr="00594AE6">
              <w:rPr>
                <w:rFonts w:ascii="Arial" w:hAnsi="Arial" w:cs="Arial"/>
                <w:kern w:val="2"/>
              </w:rPr>
              <w:t xml:space="preserve">Wartość netto </w:t>
            </w:r>
          </w:p>
        </w:tc>
        <w:tc>
          <w:tcPr>
            <w:tcW w:w="1984" w:type="dxa"/>
            <w:vAlign w:val="center"/>
          </w:tcPr>
          <w:p w14:paraId="15209110" w14:textId="77777777" w:rsidR="00543147" w:rsidRPr="00594AE6" w:rsidRDefault="00543147" w:rsidP="00E62AFD">
            <w:pPr>
              <w:spacing w:before="600" w:after="360" w:line="256" w:lineRule="auto"/>
              <w:contextualSpacing/>
              <w:rPr>
                <w:rFonts w:ascii="Arial" w:hAnsi="Arial" w:cs="Arial"/>
                <w:kern w:val="2"/>
              </w:rPr>
            </w:pPr>
            <w:r w:rsidRPr="00594AE6">
              <w:rPr>
                <w:rFonts w:ascii="Arial" w:hAnsi="Arial" w:cs="Arial"/>
                <w:kern w:val="2"/>
              </w:rPr>
              <w:t>Wartość brutto</w:t>
            </w:r>
          </w:p>
        </w:tc>
      </w:tr>
      <w:tr w:rsidR="00543147" w:rsidRPr="001E0890" w14:paraId="3998020F" w14:textId="77777777" w:rsidTr="00783E9D">
        <w:trPr>
          <w:trHeight w:val="588"/>
        </w:trPr>
        <w:tc>
          <w:tcPr>
            <w:tcW w:w="551" w:type="dxa"/>
            <w:vAlign w:val="center"/>
          </w:tcPr>
          <w:p w14:paraId="7CFA4149" w14:textId="77777777" w:rsidR="00543147" w:rsidRPr="00594AE6" w:rsidRDefault="00543147" w:rsidP="00E62AFD">
            <w:pPr>
              <w:spacing w:after="0" w:line="257" w:lineRule="auto"/>
              <w:contextualSpacing/>
              <w:jc w:val="center"/>
              <w:rPr>
                <w:rFonts w:ascii="Arial" w:hAnsi="Arial" w:cs="Arial"/>
                <w:kern w:val="2"/>
              </w:rPr>
            </w:pPr>
            <w:r w:rsidRPr="00594AE6">
              <w:rPr>
                <w:rFonts w:ascii="Arial" w:hAnsi="Arial" w:cs="Arial"/>
                <w:kern w:val="2"/>
              </w:rPr>
              <w:t>I</w:t>
            </w:r>
          </w:p>
        </w:tc>
        <w:tc>
          <w:tcPr>
            <w:tcW w:w="4978" w:type="dxa"/>
            <w:vAlign w:val="center"/>
          </w:tcPr>
          <w:p w14:paraId="27A78A0D" w14:textId="77777777" w:rsidR="00543147" w:rsidRPr="00594AE6" w:rsidRDefault="00543147" w:rsidP="00E62AFD">
            <w:pPr>
              <w:spacing w:before="600" w:after="360" w:line="256" w:lineRule="auto"/>
              <w:contextualSpacing/>
              <w:jc w:val="center"/>
              <w:rPr>
                <w:rFonts w:ascii="Arial" w:hAnsi="Arial" w:cs="Arial"/>
                <w:kern w:val="2"/>
              </w:rPr>
            </w:pPr>
            <w:r w:rsidRPr="00594AE6">
              <w:rPr>
                <w:rFonts w:ascii="Arial" w:hAnsi="Arial" w:cs="Arial"/>
                <w:kern w:val="2"/>
              </w:rPr>
              <w:t>II</w:t>
            </w:r>
          </w:p>
        </w:tc>
        <w:tc>
          <w:tcPr>
            <w:tcW w:w="1843" w:type="dxa"/>
            <w:vAlign w:val="center"/>
          </w:tcPr>
          <w:p w14:paraId="6167EA5D" w14:textId="77777777" w:rsidR="00543147" w:rsidRPr="00594AE6" w:rsidRDefault="00543147" w:rsidP="00E62AFD">
            <w:pPr>
              <w:spacing w:before="600" w:after="360" w:line="256" w:lineRule="auto"/>
              <w:contextualSpacing/>
              <w:jc w:val="center"/>
              <w:rPr>
                <w:rFonts w:ascii="Arial" w:hAnsi="Arial" w:cs="Arial"/>
                <w:kern w:val="2"/>
              </w:rPr>
            </w:pPr>
            <w:r w:rsidRPr="00594AE6">
              <w:rPr>
                <w:rFonts w:ascii="Arial" w:hAnsi="Arial" w:cs="Arial"/>
                <w:kern w:val="2"/>
              </w:rPr>
              <w:t>III</w:t>
            </w:r>
          </w:p>
        </w:tc>
        <w:tc>
          <w:tcPr>
            <w:tcW w:w="1984" w:type="dxa"/>
            <w:vAlign w:val="center"/>
          </w:tcPr>
          <w:p w14:paraId="6A96E339" w14:textId="7016E164" w:rsidR="00543147" w:rsidRPr="00594AE6" w:rsidRDefault="000F5E32" w:rsidP="00E62AFD">
            <w:pPr>
              <w:spacing w:after="0" w:line="257" w:lineRule="auto"/>
              <w:jc w:val="center"/>
              <w:rPr>
                <w:rFonts w:ascii="Arial" w:hAnsi="Arial" w:cs="Arial"/>
                <w:kern w:val="2"/>
              </w:rPr>
            </w:pPr>
            <w:r w:rsidRPr="00594AE6">
              <w:rPr>
                <w:rFonts w:ascii="Arial" w:hAnsi="Arial" w:cs="Arial"/>
                <w:kern w:val="2"/>
              </w:rPr>
              <w:t>I</w:t>
            </w:r>
            <w:r w:rsidR="00543147" w:rsidRPr="00594AE6">
              <w:rPr>
                <w:rFonts w:ascii="Arial" w:hAnsi="Arial" w:cs="Arial"/>
                <w:kern w:val="2"/>
              </w:rPr>
              <w:t xml:space="preserve">V </w:t>
            </w:r>
          </w:p>
        </w:tc>
      </w:tr>
      <w:tr w:rsidR="00543147" w:rsidRPr="001E0890" w14:paraId="56A75B86" w14:textId="77777777" w:rsidTr="00783E9D">
        <w:tc>
          <w:tcPr>
            <w:tcW w:w="551" w:type="dxa"/>
            <w:vAlign w:val="center"/>
          </w:tcPr>
          <w:p w14:paraId="1793D90F" w14:textId="77777777" w:rsidR="00543147" w:rsidRPr="00594AE6" w:rsidRDefault="00543147" w:rsidP="00E62AFD">
            <w:pPr>
              <w:spacing w:after="0" w:line="256" w:lineRule="auto"/>
              <w:contextualSpacing/>
              <w:jc w:val="center"/>
              <w:rPr>
                <w:rFonts w:ascii="Arial" w:hAnsi="Arial" w:cs="Arial"/>
                <w:kern w:val="2"/>
              </w:rPr>
            </w:pPr>
            <w:r w:rsidRPr="00594AE6">
              <w:rPr>
                <w:rFonts w:ascii="Arial" w:hAnsi="Arial" w:cs="Arial"/>
                <w:kern w:val="2"/>
              </w:rPr>
              <w:t>1.</w:t>
            </w:r>
          </w:p>
        </w:tc>
        <w:tc>
          <w:tcPr>
            <w:tcW w:w="4978" w:type="dxa"/>
            <w:vAlign w:val="center"/>
          </w:tcPr>
          <w:p w14:paraId="1DFAE599" w14:textId="33A6EA50" w:rsidR="00543147" w:rsidRPr="00594AE6" w:rsidRDefault="00543147" w:rsidP="00E62AFD">
            <w:pPr>
              <w:spacing w:after="0" w:line="256" w:lineRule="auto"/>
              <w:contextualSpacing/>
              <w:rPr>
                <w:rFonts w:ascii="Arial" w:hAnsi="Arial" w:cs="Arial"/>
                <w:kern w:val="2"/>
              </w:rPr>
            </w:pPr>
            <w:r w:rsidRPr="00594AE6">
              <w:rPr>
                <w:rFonts w:ascii="Arial" w:hAnsi="Arial" w:cs="Arial"/>
                <w:kern w:val="2"/>
              </w:rPr>
              <w:t xml:space="preserve">Koszt </w:t>
            </w:r>
            <w:r w:rsidR="00D87F40" w:rsidRPr="00594AE6">
              <w:rPr>
                <w:rFonts w:ascii="Arial" w:hAnsi="Arial" w:cs="Arial"/>
                <w:kern w:val="2"/>
              </w:rPr>
              <w:t xml:space="preserve">usługi </w:t>
            </w:r>
            <w:r w:rsidRPr="00594AE6">
              <w:rPr>
                <w:rFonts w:ascii="Arial" w:hAnsi="Arial" w:cs="Arial"/>
                <w:kern w:val="2"/>
              </w:rPr>
              <w:t>trener</w:t>
            </w:r>
            <w:r w:rsidR="00D87F40" w:rsidRPr="00594AE6">
              <w:rPr>
                <w:rFonts w:ascii="Arial" w:hAnsi="Arial" w:cs="Arial"/>
                <w:kern w:val="2"/>
              </w:rPr>
              <w:t xml:space="preserve">skiej </w:t>
            </w:r>
            <w:r w:rsidRPr="00594AE6">
              <w:rPr>
                <w:rFonts w:ascii="Arial" w:hAnsi="Arial" w:cs="Arial"/>
                <w:kern w:val="2"/>
              </w:rPr>
              <w:t xml:space="preserve">podczas pierwszego dwudniowego szkolenia zgodnie </w:t>
            </w:r>
            <w:r w:rsidRPr="00594AE6">
              <w:rPr>
                <w:rFonts w:ascii="Arial" w:hAnsi="Arial" w:cs="Arial"/>
                <w:kern w:val="2"/>
              </w:rPr>
              <w:br/>
              <w:t>z rozdziałem IV, pkt. 4 załącznika nr 4 do SWZ (SOPZ)</w:t>
            </w:r>
          </w:p>
        </w:tc>
        <w:tc>
          <w:tcPr>
            <w:tcW w:w="1843" w:type="dxa"/>
            <w:vAlign w:val="center"/>
          </w:tcPr>
          <w:p w14:paraId="3D46ED8F" w14:textId="77777777" w:rsidR="00543147" w:rsidRPr="00594AE6" w:rsidRDefault="00543147" w:rsidP="00E62AFD">
            <w:pPr>
              <w:spacing w:after="0" w:line="256" w:lineRule="auto"/>
              <w:ind w:right="170"/>
              <w:contextualSpacing/>
              <w:jc w:val="right"/>
              <w:rPr>
                <w:rFonts w:ascii="Arial" w:hAnsi="Arial" w:cs="Arial"/>
                <w:kern w:val="2"/>
              </w:rPr>
            </w:pPr>
            <w:r w:rsidRPr="00594AE6">
              <w:rPr>
                <w:rFonts w:ascii="Arial" w:hAnsi="Arial" w:cs="Arial"/>
                <w:kern w:val="2"/>
              </w:rPr>
              <w:t>zł</w:t>
            </w:r>
          </w:p>
        </w:tc>
        <w:tc>
          <w:tcPr>
            <w:tcW w:w="1984" w:type="dxa"/>
            <w:vAlign w:val="center"/>
          </w:tcPr>
          <w:p w14:paraId="65144BA8" w14:textId="77777777" w:rsidR="00543147" w:rsidRPr="00594AE6" w:rsidRDefault="00543147" w:rsidP="00E62AFD">
            <w:pPr>
              <w:tabs>
                <w:tab w:val="left" w:pos="1175"/>
              </w:tabs>
              <w:spacing w:after="0" w:line="256" w:lineRule="auto"/>
              <w:ind w:right="309"/>
              <w:contextualSpacing/>
              <w:jc w:val="right"/>
              <w:rPr>
                <w:rFonts w:ascii="Arial" w:hAnsi="Arial" w:cs="Arial"/>
                <w:kern w:val="2"/>
              </w:rPr>
            </w:pPr>
            <w:r w:rsidRPr="00594AE6">
              <w:rPr>
                <w:rFonts w:ascii="Arial" w:hAnsi="Arial" w:cs="Arial"/>
                <w:kern w:val="2"/>
              </w:rPr>
              <w:t>zł</w:t>
            </w:r>
          </w:p>
        </w:tc>
      </w:tr>
      <w:tr w:rsidR="001904B4" w:rsidRPr="001E0890" w14:paraId="2217C459" w14:textId="77777777" w:rsidTr="00783E9D">
        <w:tc>
          <w:tcPr>
            <w:tcW w:w="551" w:type="dxa"/>
            <w:vAlign w:val="center"/>
          </w:tcPr>
          <w:p w14:paraId="6D6F084E" w14:textId="77777777" w:rsidR="001904B4" w:rsidRPr="00594AE6" w:rsidRDefault="001904B4" w:rsidP="001904B4">
            <w:pPr>
              <w:spacing w:after="0" w:line="256" w:lineRule="auto"/>
              <w:contextualSpacing/>
              <w:jc w:val="center"/>
              <w:rPr>
                <w:rFonts w:ascii="Arial" w:hAnsi="Arial" w:cs="Arial"/>
                <w:kern w:val="2"/>
              </w:rPr>
            </w:pPr>
            <w:r w:rsidRPr="00594AE6">
              <w:rPr>
                <w:rFonts w:ascii="Arial" w:hAnsi="Arial" w:cs="Arial"/>
                <w:kern w:val="2"/>
              </w:rPr>
              <w:t>2.</w:t>
            </w:r>
          </w:p>
        </w:tc>
        <w:tc>
          <w:tcPr>
            <w:tcW w:w="4978" w:type="dxa"/>
            <w:vAlign w:val="center"/>
          </w:tcPr>
          <w:p w14:paraId="579E965D" w14:textId="762B1094" w:rsidR="001904B4" w:rsidRPr="00594AE6" w:rsidRDefault="001904B4" w:rsidP="001904B4">
            <w:pPr>
              <w:spacing w:after="0" w:line="256" w:lineRule="auto"/>
              <w:contextualSpacing/>
              <w:rPr>
                <w:rFonts w:ascii="Arial" w:hAnsi="Arial" w:cs="Arial"/>
                <w:kern w:val="2"/>
              </w:rPr>
            </w:pPr>
            <w:r w:rsidRPr="00594AE6">
              <w:rPr>
                <w:rFonts w:ascii="Arial" w:hAnsi="Arial" w:cs="Arial"/>
                <w:kern w:val="2"/>
              </w:rPr>
              <w:t xml:space="preserve">Koszt usługi trenerskiej podczas drugiego dwudniowego szkolenia zgodnie </w:t>
            </w:r>
            <w:r w:rsidRPr="00594AE6">
              <w:rPr>
                <w:rFonts w:ascii="Arial" w:hAnsi="Arial" w:cs="Arial"/>
                <w:kern w:val="2"/>
              </w:rPr>
              <w:br/>
              <w:t>z rozdziałem IV, pkt. 4 załącznika nr 4 do SWZ (SOPZ)</w:t>
            </w:r>
          </w:p>
        </w:tc>
        <w:tc>
          <w:tcPr>
            <w:tcW w:w="1843" w:type="dxa"/>
            <w:vAlign w:val="center"/>
          </w:tcPr>
          <w:p w14:paraId="79FB5BB4" w14:textId="77777777" w:rsidR="001904B4" w:rsidRPr="00594AE6" w:rsidRDefault="001904B4" w:rsidP="001904B4">
            <w:pPr>
              <w:spacing w:after="0" w:line="256" w:lineRule="auto"/>
              <w:ind w:right="170"/>
              <w:contextualSpacing/>
              <w:jc w:val="right"/>
              <w:rPr>
                <w:rFonts w:ascii="Arial" w:hAnsi="Arial" w:cs="Arial"/>
                <w:kern w:val="2"/>
              </w:rPr>
            </w:pPr>
            <w:r w:rsidRPr="00594AE6">
              <w:rPr>
                <w:rFonts w:ascii="Arial" w:hAnsi="Arial" w:cs="Arial"/>
                <w:kern w:val="2"/>
              </w:rPr>
              <w:t>zł</w:t>
            </w:r>
          </w:p>
        </w:tc>
        <w:tc>
          <w:tcPr>
            <w:tcW w:w="1984" w:type="dxa"/>
            <w:vAlign w:val="center"/>
          </w:tcPr>
          <w:p w14:paraId="3AF9F423" w14:textId="77777777" w:rsidR="001904B4" w:rsidRPr="00594AE6" w:rsidRDefault="001904B4" w:rsidP="001904B4">
            <w:pPr>
              <w:tabs>
                <w:tab w:val="left" w:pos="1103"/>
              </w:tabs>
              <w:spacing w:after="0" w:line="256" w:lineRule="auto"/>
              <w:ind w:right="309"/>
              <w:contextualSpacing/>
              <w:jc w:val="right"/>
              <w:rPr>
                <w:rFonts w:ascii="Arial" w:hAnsi="Arial" w:cs="Arial"/>
                <w:kern w:val="2"/>
              </w:rPr>
            </w:pPr>
            <w:r w:rsidRPr="00594AE6">
              <w:rPr>
                <w:rFonts w:ascii="Arial" w:hAnsi="Arial" w:cs="Arial"/>
                <w:kern w:val="2"/>
              </w:rPr>
              <w:t>zł</w:t>
            </w:r>
          </w:p>
        </w:tc>
      </w:tr>
      <w:tr w:rsidR="001904B4" w:rsidRPr="001E0890" w14:paraId="12857708" w14:textId="77777777" w:rsidTr="00783E9D">
        <w:tc>
          <w:tcPr>
            <w:tcW w:w="551" w:type="dxa"/>
            <w:vAlign w:val="center"/>
          </w:tcPr>
          <w:p w14:paraId="678EC20B" w14:textId="77777777" w:rsidR="001904B4" w:rsidRPr="00594AE6" w:rsidRDefault="001904B4" w:rsidP="001904B4">
            <w:pPr>
              <w:spacing w:after="0" w:line="256" w:lineRule="auto"/>
              <w:contextualSpacing/>
              <w:jc w:val="center"/>
              <w:rPr>
                <w:rFonts w:ascii="Arial" w:hAnsi="Arial" w:cs="Arial"/>
                <w:kern w:val="2"/>
              </w:rPr>
            </w:pPr>
            <w:r w:rsidRPr="00594AE6">
              <w:rPr>
                <w:rFonts w:ascii="Arial" w:hAnsi="Arial" w:cs="Arial"/>
                <w:kern w:val="2"/>
              </w:rPr>
              <w:t>3.</w:t>
            </w:r>
          </w:p>
        </w:tc>
        <w:tc>
          <w:tcPr>
            <w:tcW w:w="4978" w:type="dxa"/>
            <w:vAlign w:val="center"/>
          </w:tcPr>
          <w:p w14:paraId="6AB72118" w14:textId="30009C80" w:rsidR="001904B4" w:rsidRPr="00594AE6" w:rsidRDefault="001904B4" w:rsidP="001904B4">
            <w:pPr>
              <w:spacing w:after="0" w:line="256" w:lineRule="auto"/>
              <w:contextualSpacing/>
              <w:rPr>
                <w:rFonts w:ascii="Arial" w:hAnsi="Arial" w:cs="Arial"/>
                <w:kern w:val="2"/>
              </w:rPr>
            </w:pPr>
            <w:r w:rsidRPr="00594AE6">
              <w:rPr>
                <w:rFonts w:ascii="Arial" w:hAnsi="Arial" w:cs="Arial"/>
                <w:kern w:val="2"/>
              </w:rPr>
              <w:t xml:space="preserve">Koszt usługi trenerskiej podczas </w:t>
            </w:r>
            <w:r w:rsidR="00F475F4" w:rsidRPr="00594AE6">
              <w:rPr>
                <w:rFonts w:ascii="Arial" w:hAnsi="Arial" w:cs="Arial"/>
                <w:kern w:val="2"/>
              </w:rPr>
              <w:t xml:space="preserve">trzeciego </w:t>
            </w:r>
            <w:r w:rsidRPr="00594AE6">
              <w:rPr>
                <w:rFonts w:ascii="Arial" w:hAnsi="Arial" w:cs="Arial"/>
                <w:kern w:val="2"/>
              </w:rPr>
              <w:t xml:space="preserve">dwudniowego szkolenia zgodnie </w:t>
            </w:r>
            <w:r w:rsidRPr="00594AE6">
              <w:rPr>
                <w:rFonts w:ascii="Arial" w:hAnsi="Arial" w:cs="Arial"/>
                <w:kern w:val="2"/>
              </w:rPr>
              <w:br/>
              <w:t>z rozdziałem IV, pkt. 4 załącznika nr 4 do SWZ (SOPZ)</w:t>
            </w:r>
          </w:p>
        </w:tc>
        <w:tc>
          <w:tcPr>
            <w:tcW w:w="1843" w:type="dxa"/>
            <w:vAlign w:val="center"/>
          </w:tcPr>
          <w:p w14:paraId="0E7D94A7" w14:textId="77777777" w:rsidR="001904B4" w:rsidRPr="00594AE6" w:rsidRDefault="001904B4" w:rsidP="001904B4">
            <w:pPr>
              <w:spacing w:after="0" w:line="256" w:lineRule="auto"/>
              <w:ind w:right="170"/>
              <w:contextualSpacing/>
              <w:jc w:val="right"/>
              <w:rPr>
                <w:rFonts w:ascii="Arial" w:hAnsi="Arial" w:cs="Arial"/>
                <w:kern w:val="2"/>
              </w:rPr>
            </w:pPr>
            <w:r w:rsidRPr="00594AE6">
              <w:rPr>
                <w:rFonts w:ascii="Arial" w:hAnsi="Arial" w:cs="Arial"/>
                <w:kern w:val="2"/>
              </w:rPr>
              <w:t>zł</w:t>
            </w:r>
          </w:p>
        </w:tc>
        <w:tc>
          <w:tcPr>
            <w:tcW w:w="1984" w:type="dxa"/>
            <w:vAlign w:val="center"/>
          </w:tcPr>
          <w:p w14:paraId="02BC729C" w14:textId="77777777" w:rsidR="001904B4" w:rsidRPr="00594AE6" w:rsidRDefault="001904B4" w:rsidP="001904B4">
            <w:pPr>
              <w:tabs>
                <w:tab w:val="left" w:pos="1033"/>
              </w:tabs>
              <w:spacing w:after="0" w:line="256" w:lineRule="auto"/>
              <w:ind w:right="309"/>
              <w:contextualSpacing/>
              <w:jc w:val="right"/>
              <w:rPr>
                <w:rFonts w:ascii="Arial" w:hAnsi="Arial" w:cs="Arial"/>
                <w:kern w:val="2"/>
              </w:rPr>
            </w:pPr>
            <w:r w:rsidRPr="00594AE6">
              <w:rPr>
                <w:rFonts w:ascii="Arial" w:hAnsi="Arial" w:cs="Arial"/>
                <w:kern w:val="2"/>
              </w:rPr>
              <w:t>zł</w:t>
            </w:r>
          </w:p>
        </w:tc>
      </w:tr>
      <w:tr w:rsidR="001904B4" w:rsidRPr="001E0890" w14:paraId="05FB0053" w14:textId="77777777" w:rsidTr="00783E9D">
        <w:tc>
          <w:tcPr>
            <w:tcW w:w="551" w:type="dxa"/>
            <w:vAlign w:val="center"/>
          </w:tcPr>
          <w:p w14:paraId="253435C4" w14:textId="77777777" w:rsidR="001904B4" w:rsidRPr="00594AE6" w:rsidRDefault="001904B4" w:rsidP="001904B4">
            <w:pPr>
              <w:spacing w:after="0" w:line="256" w:lineRule="auto"/>
              <w:contextualSpacing/>
              <w:jc w:val="center"/>
              <w:rPr>
                <w:rFonts w:ascii="Arial" w:hAnsi="Arial" w:cs="Arial"/>
                <w:kern w:val="2"/>
              </w:rPr>
            </w:pPr>
            <w:r w:rsidRPr="00594AE6">
              <w:rPr>
                <w:rFonts w:ascii="Arial" w:hAnsi="Arial" w:cs="Arial"/>
                <w:kern w:val="2"/>
              </w:rPr>
              <w:t>4.</w:t>
            </w:r>
          </w:p>
        </w:tc>
        <w:tc>
          <w:tcPr>
            <w:tcW w:w="4978" w:type="dxa"/>
            <w:vAlign w:val="center"/>
          </w:tcPr>
          <w:p w14:paraId="5EFF7219" w14:textId="70DF5C99" w:rsidR="001904B4" w:rsidRPr="00594AE6" w:rsidRDefault="001904B4" w:rsidP="001904B4">
            <w:pPr>
              <w:spacing w:after="0" w:line="256" w:lineRule="auto"/>
              <w:contextualSpacing/>
              <w:rPr>
                <w:rFonts w:ascii="Arial" w:hAnsi="Arial" w:cs="Arial"/>
                <w:kern w:val="2"/>
              </w:rPr>
            </w:pPr>
            <w:r w:rsidRPr="00594AE6">
              <w:rPr>
                <w:rFonts w:ascii="Arial" w:hAnsi="Arial" w:cs="Arial"/>
                <w:kern w:val="2"/>
              </w:rPr>
              <w:t xml:space="preserve">Koszt usługi trenerskiej podczas </w:t>
            </w:r>
            <w:r w:rsidR="00F475F4" w:rsidRPr="00594AE6">
              <w:rPr>
                <w:rFonts w:ascii="Arial" w:hAnsi="Arial" w:cs="Arial"/>
                <w:kern w:val="2"/>
              </w:rPr>
              <w:t xml:space="preserve">czwartego </w:t>
            </w:r>
            <w:r w:rsidRPr="00594AE6">
              <w:rPr>
                <w:rFonts w:ascii="Arial" w:hAnsi="Arial" w:cs="Arial"/>
                <w:kern w:val="2"/>
              </w:rPr>
              <w:t xml:space="preserve">dwudniowego szkolenia zgodnie </w:t>
            </w:r>
            <w:r w:rsidRPr="00594AE6">
              <w:rPr>
                <w:rFonts w:ascii="Arial" w:hAnsi="Arial" w:cs="Arial"/>
                <w:kern w:val="2"/>
              </w:rPr>
              <w:br/>
              <w:t>z rozdziałem IV, pkt. 4 załącznika nr 4 do SWZ (SOPZ)</w:t>
            </w:r>
          </w:p>
        </w:tc>
        <w:tc>
          <w:tcPr>
            <w:tcW w:w="1843" w:type="dxa"/>
            <w:vAlign w:val="center"/>
          </w:tcPr>
          <w:p w14:paraId="08C91761" w14:textId="77777777" w:rsidR="001904B4" w:rsidRPr="00594AE6" w:rsidRDefault="001904B4" w:rsidP="001904B4">
            <w:pPr>
              <w:spacing w:after="0" w:line="256" w:lineRule="auto"/>
              <w:ind w:right="170"/>
              <w:contextualSpacing/>
              <w:jc w:val="right"/>
              <w:rPr>
                <w:rFonts w:ascii="Arial" w:hAnsi="Arial" w:cs="Arial"/>
                <w:kern w:val="2"/>
              </w:rPr>
            </w:pPr>
            <w:r w:rsidRPr="00594AE6">
              <w:rPr>
                <w:rFonts w:ascii="Arial" w:hAnsi="Arial" w:cs="Arial"/>
                <w:kern w:val="2"/>
              </w:rPr>
              <w:t>zł</w:t>
            </w:r>
          </w:p>
        </w:tc>
        <w:tc>
          <w:tcPr>
            <w:tcW w:w="1984" w:type="dxa"/>
            <w:vAlign w:val="center"/>
          </w:tcPr>
          <w:p w14:paraId="2592A61A" w14:textId="77777777" w:rsidR="001904B4" w:rsidRPr="00594AE6" w:rsidRDefault="001904B4" w:rsidP="001904B4">
            <w:pPr>
              <w:tabs>
                <w:tab w:val="left" w:pos="1033"/>
              </w:tabs>
              <w:spacing w:after="0" w:line="256" w:lineRule="auto"/>
              <w:ind w:right="309"/>
              <w:contextualSpacing/>
              <w:jc w:val="right"/>
              <w:rPr>
                <w:rFonts w:ascii="Arial" w:hAnsi="Arial" w:cs="Arial"/>
                <w:kern w:val="2"/>
              </w:rPr>
            </w:pPr>
            <w:r w:rsidRPr="00594AE6">
              <w:rPr>
                <w:rFonts w:ascii="Arial" w:hAnsi="Arial" w:cs="Arial"/>
                <w:kern w:val="2"/>
              </w:rPr>
              <w:t>zł</w:t>
            </w:r>
          </w:p>
        </w:tc>
      </w:tr>
      <w:tr w:rsidR="001904B4" w:rsidRPr="001E0890" w14:paraId="680BA6C5" w14:textId="77777777" w:rsidTr="00783E9D">
        <w:tc>
          <w:tcPr>
            <w:tcW w:w="551" w:type="dxa"/>
            <w:vAlign w:val="center"/>
          </w:tcPr>
          <w:p w14:paraId="09483192" w14:textId="77777777" w:rsidR="001904B4" w:rsidRPr="00594AE6" w:rsidRDefault="001904B4" w:rsidP="001904B4">
            <w:pPr>
              <w:spacing w:after="0" w:line="256" w:lineRule="auto"/>
              <w:contextualSpacing/>
              <w:jc w:val="center"/>
              <w:rPr>
                <w:rFonts w:ascii="Arial" w:hAnsi="Arial" w:cs="Arial"/>
                <w:kern w:val="2"/>
              </w:rPr>
            </w:pPr>
            <w:r w:rsidRPr="00594AE6">
              <w:rPr>
                <w:rFonts w:ascii="Arial" w:hAnsi="Arial" w:cs="Arial"/>
                <w:kern w:val="2"/>
              </w:rPr>
              <w:t>5.</w:t>
            </w:r>
          </w:p>
        </w:tc>
        <w:tc>
          <w:tcPr>
            <w:tcW w:w="4978" w:type="dxa"/>
            <w:vAlign w:val="center"/>
          </w:tcPr>
          <w:p w14:paraId="31A2511B" w14:textId="3A0CBF58" w:rsidR="001904B4" w:rsidRPr="00594AE6" w:rsidRDefault="001904B4" w:rsidP="001904B4">
            <w:pPr>
              <w:spacing w:after="0" w:line="256" w:lineRule="auto"/>
              <w:contextualSpacing/>
              <w:rPr>
                <w:rFonts w:ascii="Arial" w:hAnsi="Arial" w:cs="Arial"/>
                <w:kern w:val="2"/>
              </w:rPr>
            </w:pPr>
            <w:r w:rsidRPr="00594AE6">
              <w:rPr>
                <w:rFonts w:ascii="Arial" w:hAnsi="Arial" w:cs="Arial"/>
                <w:kern w:val="2"/>
              </w:rPr>
              <w:t>Koszt usługi trenerskiej podczas pi</w:t>
            </w:r>
            <w:r w:rsidR="00F475F4" w:rsidRPr="00594AE6">
              <w:rPr>
                <w:rFonts w:ascii="Arial" w:hAnsi="Arial" w:cs="Arial"/>
                <w:kern w:val="2"/>
              </w:rPr>
              <w:t>ąt</w:t>
            </w:r>
            <w:r w:rsidRPr="00594AE6">
              <w:rPr>
                <w:rFonts w:ascii="Arial" w:hAnsi="Arial" w:cs="Arial"/>
                <w:kern w:val="2"/>
              </w:rPr>
              <w:t xml:space="preserve">ego dwudniowego szkolenia zgodnie </w:t>
            </w:r>
            <w:r w:rsidRPr="00594AE6">
              <w:rPr>
                <w:rFonts w:ascii="Arial" w:hAnsi="Arial" w:cs="Arial"/>
                <w:kern w:val="2"/>
              </w:rPr>
              <w:br/>
              <w:t>z rozdziałem IV, pkt. 4 załącznika nr 4 do SWZ (SOPZ)</w:t>
            </w:r>
          </w:p>
        </w:tc>
        <w:tc>
          <w:tcPr>
            <w:tcW w:w="1843" w:type="dxa"/>
            <w:vAlign w:val="center"/>
          </w:tcPr>
          <w:p w14:paraId="3B0E52F3" w14:textId="77777777" w:rsidR="001904B4" w:rsidRPr="00594AE6" w:rsidRDefault="001904B4" w:rsidP="001904B4">
            <w:pPr>
              <w:spacing w:after="0" w:line="256" w:lineRule="auto"/>
              <w:ind w:right="170"/>
              <w:contextualSpacing/>
              <w:jc w:val="right"/>
              <w:rPr>
                <w:rFonts w:ascii="Arial" w:hAnsi="Arial" w:cs="Arial"/>
                <w:kern w:val="2"/>
              </w:rPr>
            </w:pPr>
            <w:r w:rsidRPr="00594AE6">
              <w:rPr>
                <w:rFonts w:ascii="Arial" w:hAnsi="Arial" w:cs="Arial"/>
                <w:kern w:val="2"/>
              </w:rPr>
              <w:t>zł</w:t>
            </w:r>
          </w:p>
        </w:tc>
        <w:tc>
          <w:tcPr>
            <w:tcW w:w="1984" w:type="dxa"/>
            <w:vAlign w:val="center"/>
          </w:tcPr>
          <w:p w14:paraId="2F90FB76" w14:textId="77777777" w:rsidR="001904B4" w:rsidRPr="00594AE6" w:rsidRDefault="001904B4" w:rsidP="001904B4">
            <w:pPr>
              <w:tabs>
                <w:tab w:val="left" w:pos="1033"/>
              </w:tabs>
              <w:spacing w:after="0" w:line="256" w:lineRule="auto"/>
              <w:ind w:right="309"/>
              <w:contextualSpacing/>
              <w:jc w:val="right"/>
              <w:rPr>
                <w:rFonts w:ascii="Arial" w:hAnsi="Arial" w:cs="Arial"/>
                <w:kern w:val="2"/>
              </w:rPr>
            </w:pPr>
            <w:r w:rsidRPr="00594AE6">
              <w:rPr>
                <w:rFonts w:ascii="Arial" w:hAnsi="Arial" w:cs="Arial"/>
                <w:kern w:val="2"/>
              </w:rPr>
              <w:t>zł</w:t>
            </w:r>
          </w:p>
        </w:tc>
      </w:tr>
      <w:tr w:rsidR="00D20536" w:rsidRPr="001E0890" w14:paraId="50F7544A" w14:textId="77777777" w:rsidTr="00783E9D">
        <w:tc>
          <w:tcPr>
            <w:tcW w:w="551" w:type="dxa"/>
            <w:vAlign w:val="center"/>
          </w:tcPr>
          <w:p w14:paraId="0FAECAC4" w14:textId="1799A130" w:rsidR="00D20536" w:rsidRPr="00594AE6" w:rsidRDefault="00D20536" w:rsidP="00D20536">
            <w:pPr>
              <w:spacing w:after="0" w:line="256" w:lineRule="auto"/>
              <w:contextualSpacing/>
              <w:jc w:val="center"/>
              <w:rPr>
                <w:rFonts w:ascii="Arial" w:hAnsi="Arial" w:cs="Arial"/>
                <w:kern w:val="2"/>
              </w:rPr>
            </w:pPr>
            <w:r w:rsidRPr="00594AE6">
              <w:rPr>
                <w:rFonts w:ascii="Arial" w:hAnsi="Arial" w:cs="Arial"/>
                <w:kern w:val="2"/>
              </w:rPr>
              <w:t>6.</w:t>
            </w:r>
          </w:p>
        </w:tc>
        <w:tc>
          <w:tcPr>
            <w:tcW w:w="4978" w:type="dxa"/>
            <w:vAlign w:val="center"/>
          </w:tcPr>
          <w:p w14:paraId="3FA58CCE" w14:textId="43B8847F" w:rsidR="00D20536" w:rsidRPr="00594AE6" w:rsidRDefault="00D20536" w:rsidP="00D20536">
            <w:pPr>
              <w:spacing w:after="0" w:line="256" w:lineRule="auto"/>
              <w:contextualSpacing/>
              <w:rPr>
                <w:rFonts w:ascii="Arial" w:hAnsi="Arial" w:cs="Arial"/>
                <w:kern w:val="2"/>
              </w:rPr>
            </w:pPr>
            <w:r w:rsidRPr="00594AE6">
              <w:rPr>
                <w:rFonts w:ascii="Arial" w:hAnsi="Arial" w:cs="Arial"/>
                <w:kern w:val="2"/>
              </w:rPr>
              <w:t xml:space="preserve">Koszt usługi trenerskiej podczas szóstego dwudniowego szkolenia zgodnie </w:t>
            </w:r>
            <w:r w:rsidRPr="00594AE6">
              <w:rPr>
                <w:rFonts w:ascii="Arial" w:hAnsi="Arial" w:cs="Arial"/>
                <w:kern w:val="2"/>
              </w:rPr>
              <w:br/>
              <w:t>z rozdziałem IV, pkt. 4 załącznika nr 4 do SWZ (SOPZ)</w:t>
            </w:r>
          </w:p>
        </w:tc>
        <w:tc>
          <w:tcPr>
            <w:tcW w:w="1843" w:type="dxa"/>
            <w:vAlign w:val="center"/>
          </w:tcPr>
          <w:p w14:paraId="4D179F3D" w14:textId="1F3EA325" w:rsidR="00D20536" w:rsidRPr="00594AE6" w:rsidRDefault="00D20536" w:rsidP="00D20536">
            <w:pPr>
              <w:spacing w:after="0" w:line="256" w:lineRule="auto"/>
              <w:ind w:right="170"/>
              <w:contextualSpacing/>
              <w:jc w:val="right"/>
              <w:rPr>
                <w:rFonts w:ascii="Arial" w:hAnsi="Arial" w:cs="Arial"/>
                <w:kern w:val="2"/>
              </w:rPr>
            </w:pPr>
            <w:r w:rsidRPr="00594AE6">
              <w:rPr>
                <w:rFonts w:ascii="Arial" w:hAnsi="Arial" w:cs="Arial"/>
                <w:kern w:val="2"/>
              </w:rPr>
              <w:t>zł</w:t>
            </w:r>
          </w:p>
        </w:tc>
        <w:tc>
          <w:tcPr>
            <w:tcW w:w="1984" w:type="dxa"/>
            <w:vAlign w:val="center"/>
          </w:tcPr>
          <w:p w14:paraId="1E44D049" w14:textId="41058966" w:rsidR="00D20536" w:rsidRPr="00594AE6" w:rsidRDefault="00D20536" w:rsidP="00D20536">
            <w:pPr>
              <w:tabs>
                <w:tab w:val="left" w:pos="1033"/>
              </w:tabs>
              <w:spacing w:after="0" w:line="256" w:lineRule="auto"/>
              <w:ind w:right="309"/>
              <w:contextualSpacing/>
              <w:jc w:val="right"/>
              <w:rPr>
                <w:rFonts w:ascii="Arial" w:hAnsi="Arial" w:cs="Arial"/>
                <w:kern w:val="2"/>
              </w:rPr>
            </w:pPr>
            <w:r w:rsidRPr="00594AE6">
              <w:rPr>
                <w:rFonts w:ascii="Arial" w:hAnsi="Arial" w:cs="Arial"/>
                <w:kern w:val="2"/>
              </w:rPr>
              <w:t>zł</w:t>
            </w:r>
          </w:p>
        </w:tc>
      </w:tr>
      <w:tr w:rsidR="00D20536" w:rsidRPr="001E0890" w14:paraId="5EF4613D" w14:textId="77777777" w:rsidTr="00783E9D">
        <w:tc>
          <w:tcPr>
            <w:tcW w:w="551" w:type="dxa"/>
            <w:vAlign w:val="center"/>
          </w:tcPr>
          <w:p w14:paraId="56E300C1" w14:textId="7BC973BE" w:rsidR="00D20536" w:rsidRPr="00594AE6" w:rsidRDefault="00D20536" w:rsidP="00D20536">
            <w:pPr>
              <w:spacing w:after="0" w:line="256" w:lineRule="auto"/>
              <w:contextualSpacing/>
              <w:jc w:val="center"/>
              <w:rPr>
                <w:rFonts w:ascii="Arial" w:hAnsi="Arial" w:cs="Arial"/>
                <w:kern w:val="2"/>
              </w:rPr>
            </w:pPr>
            <w:r w:rsidRPr="00594AE6">
              <w:rPr>
                <w:rFonts w:ascii="Arial" w:hAnsi="Arial" w:cs="Arial"/>
                <w:kern w:val="2"/>
              </w:rPr>
              <w:t>7.</w:t>
            </w:r>
          </w:p>
        </w:tc>
        <w:tc>
          <w:tcPr>
            <w:tcW w:w="4978" w:type="dxa"/>
            <w:vAlign w:val="center"/>
          </w:tcPr>
          <w:p w14:paraId="5DA0CEB8" w14:textId="22FC88C4" w:rsidR="00D20536" w:rsidRPr="00594AE6" w:rsidRDefault="00D20536" w:rsidP="00D20536">
            <w:pPr>
              <w:spacing w:after="0" w:line="256" w:lineRule="auto"/>
              <w:contextualSpacing/>
              <w:rPr>
                <w:rFonts w:ascii="Arial" w:hAnsi="Arial" w:cs="Arial"/>
                <w:kern w:val="2"/>
              </w:rPr>
            </w:pPr>
            <w:r w:rsidRPr="00594AE6">
              <w:rPr>
                <w:rFonts w:ascii="Arial" w:hAnsi="Arial" w:cs="Arial"/>
                <w:kern w:val="2"/>
              </w:rPr>
              <w:t xml:space="preserve">Koszt usługi trenerskiej podczas siódmego dwudniowego szkolenia zgodnie </w:t>
            </w:r>
            <w:r w:rsidRPr="00594AE6">
              <w:rPr>
                <w:rFonts w:ascii="Arial" w:hAnsi="Arial" w:cs="Arial"/>
                <w:kern w:val="2"/>
              </w:rPr>
              <w:br/>
              <w:t>z rozdziałem IV, pkt. 4 załącznika nr 4 do SWZ (SOPZ)</w:t>
            </w:r>
          </w:p>
        </w:tc>
        <w:tc>
          <w:tcPr>
            <w:tcW w:w="1843" w:type="dxa"/>
            <w:vAlign w:val="center"/>
          </w:tcPr>
          <w:p w14:paraId="7D27442E" w14:textId="362C929E" w:rsidR="00D20536" w:rsidRPr="00594AE6" w:rsidRDefault="00D20536" w:rsidP="00D20536">
            <w:pPr>
              <w:spacing w:after="0" w:line="256" w:lineRule="auto"/>
              <w:ind w:right="170"/>
              <w:contextualSpacing/>
              <w:jc w:val="right"/>
              <w:rPr>
                <w:rFonts w:ascii="Arial" w:hAnsi="Arial" w:cs="Arial"/>
                <w:kern w:val="2"/>
              </w:rPr>
            </w:pPr>
            <w:r w:rsidRPr="00594AE6">
              <w:rPr>
                <w:rFonts w:ascii="Arial" w:hAnsi="Arial" w:cs="Arial"/>
                <w:kern w:val="2"/>
              </w:rPr>
              <w:t>zł</w:t>
            </w:r>
          </w:p>
        </w:tc>
        <w:tc>
          <w:tcPr>
            <w:tcW w:w="1984" w:type="dxa"/>
            <w:vAlign w:val="center"/>
          </w:tcPr>
          <w:p w14:paraId="666F82A8" w14:textId="67018685" w:rsidR="00D20536" w:rsidRPr="00594AE6" w:rsidRDefault="00D20536" w:rsidP="00D20536">
            <w:pPr>
              <w:tabs>
                <w:tab w:val="left" w:pos="1033"/>
              </w:tabs>
              <w:spacing w:after="0" w:line="256" w:lineRule="auto"/>
              <w:ind w:right="309"/>
              <w:contextualSpacing/>
              <w:jc w:val="right"/>
              <w:rPr>
                <w:rFonts w:ascii="Arial" w:hAnsi="Arial" w:cs="Arial"/>
                <w:kern w:val="2"/>
              </w:rPr>
            </w:pPr>
            <w:r w:rsidRPr="00594AE6">
              <w:rPr>
                <w:rFonts w:ascii="Arial" w:hAnsi="Arial" w:cs="Arial"/>
                <w:kern w:val="2"/>
              </w:rPr>
              <w:t>zł</w:t>
            </w:r>
          </w:p>
        </w:tc>
      </w:tr>
      <w:tr w:rsidR="00D20536" w:rsidRPr="001E0890" w14:paraId="050D954F" w14:textId="77777777" w:rsidTr="00783E9D">
        <w:tc>
          <w:tcPr>
            <w:tcW w:w="551" w:type="dxa"/>
            <w:vAlign w:val="center"/>
          </w:tcPr>
          <w:p w14:paraId="0842AF0B" w14:textId="04DF27AE" w:rsidR="00D20536" w:rsidRPr="00594AE6" w:rsidRDefault="00D20536" w:rsidP="00D20536">
            <w:pPr>
              <w:spacing w:after="0" w:line="256" w:lineRule="auto"/>
              <w:contextualSpacing/>
              <w:jc w:val="center"/>
              <w:rPr>
                <w:rFonts w:ascii="Arial" w:hAnsi="Arial" w:cs="Arial"/>
                <w:kern w:val="2"/>
              </w:rPr>
            </w:pPr>
            <w:r w:rsidRPr="00594AE6">
              <w:rPr>
                <w:rFonts w:ascii="Arial" w:hAnsi="Arial" w:cs="Arial"/>
                <w:kern w:val="2"/>
              </w:rPr>
              <w:t>8.</w:t>
            </w:r>
          </w:p>
        </w:tc>
        <w:tc>
          <w:tcPr>
            <w:tcW w:w="4978" w:type="dxa"/>
            <w:vAlign w:val="center"/>
          </w:tcPr>
          <w:p w14:paraId="0141DF1F" w14:textId="7368DA8A" w:rsidR="00D20536" w:rsidRPr="00594AE6" w:rsidRDefault="00D20536" w:rsidP="00D20536">
            <w:pPr>
              <w:spacing w:after="0" w:line="256" w:lineRule="auto"/>
              <w:contextualSpacing/>
              <w:rPr>
                <w:rFonts w:ascii="Arial" w:hAnsi="Arial" w:cs="Arial"/>
                <w:kern w:val="2"/>
              </w:rPr>
            </w:pPr>
            <w:r w:rsidRPr="00594AE6">
              <w:rPr>
                <w:rFonts w:ascii="Arial" w:hAnsi="Arial" w:cs="Arial"/>
                <w:kern w:val="2"/>
              </w:rPr>
              <w:t xml:space="preserve">Koszt usługi trenerskiej podczas ósmego dwudniowego szkolenia zgodnie </w:t>
            </w:r>
            <w:r w:rsidRPr="00594AE6">
              <w:rPr>
                <w:rFonts w:ascii="Arial" w:hAnsi="Arial" w:cs="Arial"/>
                <w:kern w:val="2"/>
              </w:rPr>
              <w:br/>
              <w:t>z rozdziałem IV, pkt. 4 załącznika nr 4 do SWZ (SOPZ)</w:t>
            </w:r>
          </w:p>
        </w:tc>
        <w:tc>
          <w:tcPr>
            <w:tcW w:w="1843" w:type="dxa"/>
            <w:vAlign w:val="center"/>
          </w:tcPr>
          <w:p w14:paraId="57194EAE" w14:textId="3378A073" w:rsidR="00D20536" w:rsidRPr="00594AE6" w:rsidRDefault="00D20536" w:rsidP="00D20536">
            <w:pPr>
              <w:spacing w:after="0" w:line="256" w:lineRule="auto"/>
              <w:ind w:right="170"/>
              <w:contextualSpacing/>
              <w:jc w:val="right"/>
              <w:rPr>
                <w:rFonts w:ascii="Arial" w:hAnsi="Arial" w:cs="Arial"/>
                <w:kern w:val="2"/>
              </w:rPr>
            </w:pPr>
            <w:r w:rsidRPr="00594AE6">
              <w:rPr>
                <w:rFonts w:ascii="Arial" w:hAnsi="Arial" w:cs="Arial"/>
                <w:kern w:val="2"/>
              </w:rPr>
              <w:t>zł</w:t>
            </w:r>
          </w:p>
        </w:tc>
        <w:tc>
          <w:tcPr>
            <w:tcW w:w="1984" w:type="dxa"/>
            <w:vAlign w:val="center"/>
          </w:tcPr>
          <w:p w14:paraId="00EC51DF" w14:textId="35B0274E" w:rsidR="00D20536" w:rsidRPr="00594AE6" w:rsidRDefault="00D20536" w:rsidP="00D20536">
            <w:pPr>
              <w:tabs>
                <w:tab w:val="left" w:pos="1033"/>
              </w:tabs>
              <w:spacing w:after="0" w:line="256" w:lineRule="auto"/>
              <w:ind w:right="309"/>
              <w:contextualSpacing/>
              <w:jc w:val="right"/>
              <w:rPr>
                <w:rFonts w:ascii="Arial" w:hAnsi="Arial" w:cs="Arial"/>
                <w:kern w:val="2"/>
              </w:rPr>
            </w:pPr>
            <w:r w:rsidRPr="00594AE6">
              <w:rPr>
                <w:rFonts w:ascii="Arial" w:hAnsi="Arial" w:cs="Arial"/>
                <w:kern w:val="2"/>
              </w:rPr>
              <w:t>zł</w:t>
            </w:r>
          </w:p>
        </w:tc>
      </w:tr>
      <w:tr w:rsidR="00D20536" w:rsidRPr="001E0890" w14:paraId="46D1FBED" w14:textId="77777777" w:rsidTr="00783E9D">
        <w:tc>
          <w:tcPr>
            <w:tcW w:w="551" w:type="dxa"/>
            <w:vAlign w:val="center"/>
          </w:tcPr>
          <w:p w14:paraId="0A2373AD" w14:textId="646E2C72" w:rsidR="00D20536" w:rsidRPr="00594AE6" w:rsidRDefault="00D20536" w:rsidP="00D20536">
            <w:pPr>
              <w:spacing w:after="0" w:line="256" w:lineRule="auto"/>
              <w:contextualSpacing/>
              <w:jc w:val="center"/>
              <w:rPr>
                <w:rFonts w:ascii="Arial" w:hAnsi="Arial" w:cs="Arial"/>
                <w:kern w:val="2"/>
              </w:rPr>
            </w:pPr>
            <w:r w:rsidRPr="00594AE6">
              <w:rPr>
                <w:rFonts w:ascii="Arial" w:hAnsi="Arial" w:cs="Arial"/>
                <w:kern w:val="2"/>
              </w:rPr>
              <w:t>9.</w:t>
            </w:r>
          </w:p>
        </w:tc>
        <w:tc>
          <w:tcPr>
            <w:tcW w:w="4978" w:type="dxa"/>
            <w:vAlign w:val="center"/>
          </w:tcPr>
          <w:p w14:paraId="0D197A6F" w14:textId="76CE97CA" w:rsidR="00D20536" w:rsidRPr="00594AE6" w:rsidRDefault="00D20536" w:rsidP="00D20536">
            <w:pPr>
              <w:spacing w:after="0" w:line="256" w:lineRule="auto"/>
              <w:contextualSpacing/>
              <w:rPr>
                <w:rFonts w:ascii="Arial" w:hAnsi="Arial" w:cs="Arial"/>
                <w:kern w:val="2"/>
              </w:rPr>
            </w:pPr>
            <w:r w:rsidRPr="00594AE6">
              <w:rPr>
                <w:rFonts w:ascii="Arial" w:hAnsi="Arial" w:cs="Arial"/>
                <w:kern w:val="2"/>
              </w:rPr>
              <w:t xml:space="preserve">Koszt usługi trenerskiej podczas dziewiątego dwudniowego szkolenia zgodnie </w:t>
            </w:r>
            <w:r w:rsidRPr="00594AE6">
              <w:rPr>
                <w:rFonts w:ascii="Arial" w:hAnsi="Arial" w:cs="Arial"/>
                <w:kern w:val="2"/>
              </w:rPr>
              <w:br/>
              <w:t>z rozdziałem IV, pkt. 4 załącznika nr 4 do SWZ (SOPZ)</w:t>
            </w:r>
          </w:p>
        </w:tc>
        <w:tc>
          <w:tcPr>
            <w:tcW w:w="1843" w:type="dxa"/>
            <w:vAlign w:val="center"/>
          </w:tcPr>
          <w:p w14:paraId="257AABD9" w14:textId="49DD84D0" w:rsidR="00D20536" w:rsidRPr="00594AE6" w:rsidRDefault="00D20536" w:rsidP="00D20536">
            <w:pPr>
              <w:spacing w:after="0" w:line="256" w:lineRule="auto"/>
              <w:ind w:right="170"/>
              <w:contextualSpacing/>
              <w:jc w:val="right"/>
              <w:rPr>
                <w:rFonts w:ascii="Arial" w:hAnsi="Arial" w:cs="Arial"/>
                <w:kern w:val="2"/>
              </w:rPr>
            </w:pPr>
            <w:r w:rsidRPr="00594AE6">
              <w:rPr>
                <w:rFonts w:ascii="Arial" w:hAnsi="Arial" w:cs="Arial"/>
                <w:kern w:val="2"/>
              </w:rPr>
              <w:t>zł</w:t>
            </w:r>
          </w:p>
        </w:tc>
        <w:tc>
          <w:tcPr>
            <w:tcW w:w="1984" w:type="dxa"/>
            <w:vAlign w:val="center"/>
          </w:tcPr>
          <w:p w14:paraId="6E1F6E29" w14:textId="523CFB20" w:rsidR="00D20536" w:rsidRPr="00594AE6" w:rsidRDefault="00D20536" w:rsidP="00D20536">
            <w:pPr>
              <w:tabs>
                <w:tab w:val="left" w:pos="1033"/>
              </w:tabs>
              <w:spacing w:after="0" w:line="256" w:lineRule="auto"/>
              <w:ind w:right="309"/>
              <w:contextualSpacing/>
              <w:jc w:val="right"/>
              <w:rPr>
                <w:rFonts w:ascii="Arial" w:hAnsi="Arial" w:cs="Arial"/>
                <w:kern w:val="2"/>
              </w:rPr>
            </w:pPr>
            <w:r w:rsidRPr="00594AE6">
              <w:rPr>
                <w:rFonts w:ascii="Arial" w:hAnsi="Arial" w:cs="Arial"/>
                <w:kern w:val="2"/>
              </w:rPr>
              <w:t>zł</w:t>
            </w:r>
          </w:p>
        </w:tc>
      </w:tr>
      <w:tr w:rsidR="00D20536" w:rsidRPr="001E0890" w14:paraId="0540FCBF" w14:textId="77777777" w:rsidTr="00783E9D">
        <w:tc>
          <w:tcPr>
            <w:tcW w:w="551" w:type="dxa"/>
            <w:vAlign w:val="center"/>
          </w:tcPr>
          <w:p w14:paraId="5FF0C1A0" w14:textId="35023321" w:rsidR="00D20536" w:rsidRPr="00594AE6" w:rsidRDefault="00D20536" w:rsidP="00D20536">
            <w:pPr>
              <w:spacing w:after="0" w:line="256" w:lineRule="auto"/>
              <w:contextualSpacing/>
              <w:jc w:val="center"/>
              <w:rPr>
                <w:rFonts w:ascii="Arial" w:hAnsi="Arial" w:cs="Arial"/>
                <w:kern w:val="2"/>
              </w:rPr>
            </w:pPr>
            <w:r w:rsidRPr="00594AE6">
              <w:rPr>
                <w:rFonts w:ascii="Arial" w:hAnsi="Arial" w:cs="Arial"/>
                <w:kern w:val="2"/>
              </w:rPr>
              <w:t>10.</w:t>
            </w:r>
          </w:p>
        </w:tc>
        <w:tc>
          <w:tcPr>
            <w:tcW w:w="4978" w:type="dxa"/>
            <w:vAlign w:val="center"/>
          </w:tcPr>
          <w:p w14:paraId="3240EE7E" w14:textId="52BCA338" w:rsidR="00D20536" w:rsidRPr="00594AE6" w:rsidRDefault="00D20536" w:rsidP="00D20536">
            <w:pPr>
              <w:spacing w:after="0" w:line="256" w:lineRule="auto"/>
              <w:contextualSpacing/>
              <w:rPr>
                <w:rFonts w:ascii="Arial" w:hAnsi="Arial" w:cs="Arial"/>
                <w:kern w:val="2"/>
              </w:rPr>
            </w:pPr>
            <w:r w:rsidRPr="00594AE6">
              <w:rPr>
                <w:rFonts w:ascii="Arial" w:hAnsi="Arial" w:cs="Arial"/>
                <w:kern w:val="2"/>
              </w:rPr>
              <w:t xml:space="preserve">Koszt usługi trenerskiej podczas dziesiątego dwudniowego szkolenia zgodnie </w:t>
            </w:r>
            <w:r w:rsidRPr="00594AE6">
              <w:rPr>
                <w:rFonts w:ascii="Arial" w:hAnsi="Arial" w:cs="Arial"/>
                <w:kern w:val="2"/>
              </w:rPr>
              <w:br/>
              <w:t>z rozdziałem IV, pkt. 4 załącznika nr 4 do SWZ (SOPZ)</w:t>
            </w:r>
          </w:p>
        </w:tc>
        <w:tc>
          <w:tcPr>
            <w:tcW w:w="1843" w:type="dxa"/>
            <w:vAlign w:val="center"/>
          </w:tcPr>
          <w:p w14:paraId="000A380F" w14:textId="27F2EBC3" w:rsidR="00D20536" w:rsidRPr="00594AE6" w:rsidRDefault="00D20536" w:rsidP="00D20536">
            <w:pPr>
              <w:spacing w:after="0" w:line="256" w:lineRule="auto"/>
              <w:ind w:right="170"/>
              <w:contextualSpacing/>
              <w:jc w:val="right"/>
              <w:rPr>
                <w:rFonts w:ascii="Arial" w:hAnsi="Arial" w:cs="Arial"/>
                <w:kern w:val="2"/>
              </w:rPr>
            </w:pPr>
            <w:r w:rsidRPr="00594AE6">
              <w:rPr>
                <w:rFonts w:ascii="Arial" w:hAnsi="Arial" w:cs="Arial"/>
                <w:kern w:val="2"/>
              </w:rPr>
              <w:t>zł</w:t>
            </w:r>
          </w:p>
        </w:tc>
        <w:tc>
          <w:tcPr>
            <w:tcW w:w="1984" w:type="dxa"/>
            <w:vAlign w:val="center"/>
          </w:tcPr>
          <w:p w14:paraId="23155A96" w14:textId="2D4B72CE" w:rsidR="00D20536" w:rsidRPr="00594AE6" w:rsidRDefault="00D20536" w:rsidP="00D20536">
            <w:pPr>
              <w:tabs>
                <w:tab w:val="left" w:pos="1033"/>
              </w:tabs>
              <w:spacing w:after="0" w:line="256" w:lineRule="auto"/>
              <w:ind w:right="309"/>
              <w:contextualSpacing/>
              <w:jc w:val="right"/>
              <w:rPr>
                <w:rFonts w:ascii="Arial" w:hAnsi="Arial" w:cs="Arial"/>
                <w:kern w:val="2"/>
              </w:rPr>
            </w:pPr>
            <w:r w:rsidRPr="00594AE6">
              <w:rPr>
                <w:rFonts w:ascii="Arial" w:hAnsi="Arial" w:cs="Arial"/>
                <w:kern w:val="2"/>
              </w:rPr>
              <w:t>zł</w:t>
            </w:r>
          </w:p>
        </w:tc>
      </w:tr>
      <w:tr w:rsidR="00D20536" w:rsidRPr="001E0890" w14:paraId="3B7F50CD" w14:textId="77777777" w:rsidTr="00783E9D">
        <w:tc>
          <w:tcPr>
            <w:tcW w:w="551" w:type="dxa"/>
            <w:vAlign w:val="center"/>
          </w:tcPr>
          <w:p w14:paraId="2209C9A8" w14:textId="5B3BB7A1" w:rsidR="00D20536" w:rsidRPr="00594AE6" w:rsidRDefault="00D20536" w:rsidP="00D20536">
            <w:pPr>
              <w:spacing w:after="0" w:line="256" w:lineRule="auto"/>
              <w:contextualSpacing/>
              <w:jc w:val="center"/>
              <w:rPr>
                <w:rFonts w:ascii="Arial" w:hAnsi="Arial" w:cs="Arial"/>
                <w:kern w:val="2"/>
              </w:rPr>
            </w:pPr>
            <w:r w:rsidRPr="00594AE6">
              <w:rPr>
                <w:rFonts w:ascii="Arial" w:hAnsi="Arial" w:cs="Arial"/>
                <w:kern w:val="2"/>
              </w:rPr>
              <w:t>11.</w:t>
            </w:r>
          </w:p>
        </w:tc>
        <w:tc>
          <w:tcPr>
            <w:tcW w:w="4978" w:type="dxa"/>
            <w:vAlign w:val="center"/>
          </w:tcPr>
          <w:p w14:paraId="6C89EFB2" w14:textId="77777777" w:rsidR="00D20536" w:rsidRPr="00594AE6" w:rsidRDefault="00D20536" w:rsidP="00D20536">
            <w:pPr>
              <w:spacing w:after="0" w:line="256" w:lineRule="auto"/>
              <w:contextualSpacing/>
              <w:rPr>
                <w:rFonts w:ascii="Arial" w:hAnsi="Arial" w:cs="Arial"/>
                <w:bCs/>
                <w:kern w:val="2"/>
              </w:rPr>
            </w:pPr>
            <w:r w:rsidRPr="00594AE6">
              <w:rPr>
                <w:rFonts w:ascii="Arial" w:hAnsi="Arial" w:cs="Arial"/>
                <w:bCs/>
                <w:kern w:val="2"/>
              </w:rPr>
              <w:t>Cena netto oferty za wykonanie usługi</w:t>
            </w:r>
          </w:p>
          <w:p w14:paraId="02BD6C50" w14:textId="5ABA69A9" w:rsidR="00D20536" w:rsidRPr="00594AE6" w:rsidRDefault="00D20536" w:rsidP="00D20536">
            <w:pPr>
              <w:spacing w:after="0" w:line="256" w:lineRule="auto"/>
              <w:contextualSpacing/>
              <w:rPr>
                <w:rFonts w:ascii="Arial" w:hAnsi="Arial" w:cs="Arial"/>
                <w:kern w:val="2"/>
              </w:rPr>
            </w:pPr>
            <w:r w:rsidRPr="00594AE6">
              <w:rPr>
                <w:rFonts w:ascii="Arial" w:hAnsi="Arial" w:cs="Arial"/>
                <w:bCs/>
                <w:kern w:val="2"/>
              </w:rPr>
              <w:t>(suma pozycji 1. - 10. z kolumny numer III)</w:t>
            </w:r>
          </w:p>
        </w:tc>
        <w:tc>
          <w:tcPr>
            <w:tcW w:w="1843" w:type="dxa"/>
            <w:vAlign w:val="center"/>
          </w:tcPr>
          <w:p w14:paraId="37F0FB3A" w14:textId="77777777" w:rsidR="00D20536" w:rsidRPr="00594AE6" w:rsidRDefault="00D20536" w:rsidP="00D20536">
            <w:pPr>
              <w:spacing w:after="0" w:line="256" w:lineRule="auto"/>
              <w:ind w:right="170"/>
              <w:contextualSpacing/>
              <w:jc w:val="right"/>
              <w:rPr>
                <w:rFonts w:ascii="Arial" w:hAnsi="Arial" w:cs="Arial"/>
                <w:kern w:val="2"/>
              </w:rPr>
            </w:pPr>
            <w:r w:rsidRPr="00594AE6">
              <w:rPr>
                <w:rFonts w:ascii="Arial" w:hAnsi="Arial" w:cs="Arial"/>
                <w:kern w:val="2"/>
              </w:rPr>
              <w:t>zł</w:t>
            </w:r>
          </w:p>
        </w:tc>
        <w:tc>
          <w:tcPr>
            <w:tcW w:w="1984" w:type="dxa"/>
            <w:shd w:val="clear" w:color="auto" w:fill="000000"/>
            <w:vAlign w:val="center"/>
          </w:tcPr>
          <w:p w14:paraId="32E2A276" w14:textId="77777777" w:rsidR="00D20536" w:rsidRPr="00594AE6" w:rsidRDefault="00D20536" w:rsidP="00D20536">
            <w:pPr>
              <w:tabs>
                <w:tab w:val="left" w:pos="1103"/>
              </w:tabs>
              <w:spacing w:after="0" w:line="256" w:lineRule="auto"/>
              <w:ind w:right="309"/>
              <w:contextualSpacing/>
              <w:jc w:val="right"/>
              <w:rPr>
                <w:rFonts w:ascii="Arial" w:hAnsi="Arial" w:cs="Arial"/>
                <w:kern w:val="2"/>
              </w:rPr>
            </w:pPr>
          </w:p>
        </w:tc>
      </w:tr>
      <w:tr w:rsidR="00D20536" w:rsidRPr="001E0890" w14:paraId="17205715" w14:textId="77777777" w:rsidTr="00783E9D">
        <w:tc>
          <w:tcPr>
            <w:tcW w:w="551" w:type="dxa"/>
            <w:vAlign w:val="center"/>
          </w:tcPr>
          <w:p w14:paraId="1E4B8A56" w14:textId="20C7025C" w:rsidR="00D20536" w:rsidRPr="00594AE6" w:rsidRDefault="00D20536" w:rsidP="00D20536">
            <w:pPr>
              <w:spacing w:after="0" w:line="256" w:lineRule="auto"/>
              <w:contextualSpacing/>
              <w:jc w:val="center"/>
              <w:rPr>
                <w:rFonts w:ascii="Arial" w:hAnsi="Arial" w:cs="Arial"/>
                <w:kern w:val="2"/>
              </w:rPr>
            </w:pPr>
            <w:r w:rsidRPr="00594AE6">
              <w:rPr>
                <w:rFonts w:ascii="Arial" w:hAnsi="Arial" w:cs="Arial"/>
                <w:kern w:val="2"/>
              </w:rPr>
              <w:t>12.</w:t>
            </w:r>
          </w:p>
        </w:tc>
        <w:tc>
          <w:tcPr>
            <w:tcW w:w="4978" w:type="dxa"/>
            <w:vAlign w:val="center"/>
          </w:tcPr>
          <w:p w14:paraId="5306D21E" w14:textId="77777777" w:rsidR="00D20536" w:rsidRPr="00594AE6" w:rsidRDefault="00D20536" w:rsidP="00D20536">
            <w:pPr>
              <w:spacing w:after="0" w:line="256" w:lineRule="auto"/>
              <w:contextualSpacing/>
              <w:rPr>
                <w:rFonts w:ascii="Arial" w:hAnsi="Arial" w:cs="Arial"/>
                <w:bCs/>
                <w:kern w:val="2"/>
              </w:rPr>
            </w:pPr>
            <w:r w:rsidRPr="00594AE6">
              <w:rPr>
                <w:rFonts w:ascii="Arial" w:hAnsi="Arial" w:cs="Arial"/>
                <w:bCs/>
                <w:kern w:val="2"/>
              </w:rPr>
              <w:t>Cena brutto oferty za wykonanie usługi</w:t>
            </w:r>
          </w:p>
          <w:p w14:paraId="47B7B0AD" w14:textId="22AB99AA" w:rsidR="00D20536" w:rsidRPr="00594AE6" w:rsidRDefault="00D20536" w:rsidP="00D20536">
            <w:pPr>
              <w:spacing w:after="0" w:line="256" w:lineRule="auto"/>
              <w:contextualSpacing/>
              <w:rPr>
                <w:rFonts w:ascii="Arial" w:hAnsi="Arial" w:cs="Arial"/>
                <w:bCs/>
                <w:kern w:val="2"/>
              </w:rPr>
            </w:pPr>
            <w:r w:rsidRPr="00594AE6">
              <w:rPr>
                <w:rFonts w:ascii="Arial" w:hAnsi="Arial" w:cs="Arial"/>
                <w:bCs/>
                <w:kern w:val="2"/>
              </w:rPr>
              <w:t>(suma pozycji 1. - 10. z kolumny numer IV)</w:t>
            </w:r>
          </w:p>
        </w:tc>
        <w:tc>
          <w:tcPr>
            <w:tcW w:w="1843" w:type="dxa"/>
            <w:shd w:val="clear" w:color="auto" w:fill="000000"/>
            <w:vAlign w:val="center"/>
          </w:tcPr>
          <w:p w14:paraId="6D01A646" w14:textId="77777777" w:rsidR="00D20536" w:rsidRPr="00594AE6" w:rsidRDefault="00D20536" w:rsidP="00D20536">
            <w:pPr>
              <w:spacing w:after="0" w:line="256" w:lineRule="auto"/>
              <w:ind w:right="170"/>
              <w:contextualSpacing/>
              <w:jc w:val="right"/>
              <w:rPr>
                <w:rFonts w:ascii="Arial" w:hAnsi="Arial" w:cs="Arial"/>
                <w:kern w:val="2"/>
              </w:rPr>
            </w:pPr>
          </w:p>
        </w:tc>
        <w:tc>
          <w:tcPr>
            <w:tcW w:w="1984" w:type="dxa"/>
            <w:vAlign w:val="center"/>
          </w:tcPr>
          <w:p w14:paraId="7354CBEE" w14:textId="52FF7977" w:rsidR="00D20536" w:rsidRPr="00594AE6" w:rsidRDefault="00783E9D" w:rsidP="00D20536">
            <w:pPr>
              <w:tabs>
                <w:tab w:val="left" w:pos="1103"/>
              </w:tabs>
              <w:spacing w:after="0" w:line="256" w:lineRule="auto"/>
              <w:ind w:right="309"/>
              <w:contextualSpacing/>
              <w:jc w:val="right"/>
              <w:rPr>
                <w:rFonts w:ascii="Arial" w:hAnsi="Arial" w:cs="Arial"/>
                <w:kern w:val="2"/>
              </w:rPr>
            </w:pPr>
            <w:r>
              <w:rPr>
                <w:rFonts w:ascii="Arial" w:hAnsi="Arial" w:cs="Arial"/>
                <w:kern w:val="2"/>
              </w:rPr>
              <w:t xml:space="preserve">  </w:t>
            </w:r>
            <w:r w:rsidR="00D20536" w:rsidRPr="00594AE6">
              <w:rPr>
                <w:rFonts w:ascii="Arial" w:hAnsi="Arial" w:cs="Arial"/>
                <w:kern w:val="2"/>
              </w:rPr>
              <w:t>zł</w:t>
            </w:r>
          </w:p>
        </w:tc>
      </w:tr>
    </w:tbl>
    <w:bookmarkEnd w:id="4"/>
    <w:p w14:paraId="4EB99094" w14:textId="77777777" w:rsidR="00F9066D" w:rsidRPr="001E0890" w:rsidRDefault="00F9066D" w:rsidP="00F9066D">
      <w:pPr>
        <w:spacing w:before="480" w:after="160" w:line="259" w:lineRule="auto"/>
        <w:rPr>
          <w:rFonts w:ascii="Arial" w:eastAsia="Times New Roman" w:hAnsi="Arial" w:cs="Arial"/>
          <w:kern w:val="2"/>
          <w:sz w:val="24"/>
          <w:szCs w:val="24"/>
        </w:rPr>
      </w:pPr>
      <w:r w:rsidRPr="001E0890">
        <w:rPr>
          <w:rFonts w:ascii="Arial" w:eastAsia="Times New Roman" w:hAnsi="Arial" w:cs="Arial"/>
          <w:kern w:val="2"/>
          <w:sz w:val="24"/>
          <w:szCs w:val="24"/>
        </w:rPr>
        <w:lastRenderedPageBreak/>
        <w:t>Tabela nr 5</w:t>
      </w: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6946"/>
        <w:gridCol w:w="2268"/>
      </w:tblGrid>
      <w:tr w:rsidR="00F9066D" w:rsidRPr="001E0890" w14:paraId="7312A5F5" w14:textId="77777777" w:rsidTr="00E62AFD">
        <w:trPr>
          <w:trHeight w:val="1416"/>
        </w:trPr>
        <w:tc>
          <w:tcPr>
            <w:tcW w:w="568" w:type="dxa"/>
            <w:vAlign w:val="center"/>
          </w:tcPr>
          <w:p w14:paraId="3FEC5056" w14:textId="4337E3BE" w:rsidR="00F9066D" w:rsidRPr="001E0890" w:rsidRDefault="002A5E5A" w:rsidP="00E62AFD">
            <w:pPr>
              <w:spacing w:after="0"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</w:rPr>
              <w:t>1</w:t>
            </w:r>
            <w:r w:rsidR="00F9066D" w:rsidRPr="001E0890">
              <w:rPr>
                <w:rFonts w:ascii="Arial" w:hAnsi="Arial" w:cs="Arial"/>
                <w:kern w:val="2"/>
                <w:sz w:val="24"/>
                <w:szCs w:val="24"/>
              </w:rPr>
              <w:t>.</w:t>
            </w:r>
          </w:p>
        </w:tc>
        <w:tc>
          <w:tcPr>
            <w:tcW w:w="6946" w:type="dxa"/>
            <w:vAlign w:val="center"/>
          </w:tcPr>
          <w:p w14:paraId="67D2D386" w14:textId="08C578E5" w:rsidR="00F9066D" w:rsidRPr="001E0890" w:rsidRDefault="00F9066D" w:rsidP="00E62AFD">
            <w:pPr>
              <w:spacing w:after="0"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D20536">
              <w:rPr>
                <w:rFonts w:ascii="Arial" w:hAnsi="Arial" w:cs="Arial"/>
                <w:bCs/>
                <w:kern w:val="2"/>
                <w:sz w:val="24"/>
                <w:szCs w:val="24"/>
              </w:rPr>
              <w:t xml:space="preserve">Cena ogólna oferty brutto za wykonanie całości przedmiotu zamówienia (suma kwot: </w:t>
            </w:r>
            <w:bookmarkStart w:id="5" w:name="_Hlk221713009"/>
            <w:r w:rsidRPr="00D20536">
              <w:rPr>
                <w:rFonts w:ascii="Arial" w:hAnsi="Arial" w:cs="Arial"/>
                <w:bCs/>
                <w:kern w:val="2"/>
                <w:sz w:val="24"/>
                <w:szCs w:val="24"/>
              </w:rPr>
              <w:t xml:space="preserve">z tabeli nr 1: wiersz </w:t>
            </w:r>
            <w:r w:rsidR="00D20536" w:rsidRPr="00D20536">
              <w:rPr>
                <w:rFonts w:ascii="Arial" w:hAnsi="Arial" w:cs="Arial"/>
                <w:bCs/>
                <w:kern w:val="2"/>
                <w:sz w:val="24"/>
                <w:szCs w:val="24"/>
              </w:rPr>
              <w:t>12</w:t>
            </w:r>
            <w:r w:rsidRPr="00D20536">
              <w:rPr>
                <w:rFonts w:ascii="Arial" w:hAnsi="Arial" w:cs="Arial"/>
                <w:bCs/>
                <w:kern w:val="2"/>
                <w:sz w:val="24"/>
                <w:szCs w:val="24"/>
              </w:rPr>
              <w:t xml:space="preserve">, kolumna </w:t>
            </w:r>
            <w:r w:rsidR="00D20536" w:rsidRPr="00D20536">
              <w:rPr>
                <w:rFonts w:ascii="Arial" w:hAnsi="Arial" w:cs="Arial"/>
                <w:bCs/>
                <w:kern w:val="2"/>
                <w:sz w:val="24"/>
                <w:szCs w:val="24"/>
              </w:rPr>
              <w:t>I</w:t>
            </w:r>
            <w:r w:rsidRPr="00D20536">
              <w:rPr>
                <w:rFonts w:ascii="Arial" w:hAnsi="Arial" w:cs="Arial"/>
                <w:bCs/>
                <w:kern w:val="2"/>
                <w:sz w:val="24"/>
                <w:szCs w:val="24"/>
              </w:rPr>
              <w:t xml:space="preserve">V +  z tabeli nr 2: wiersz </w:t>
            </w:r>
            <w:r w:rsidR="00D20536" w:rsidRPr="00D20536">
              <w:rPr>
                <w:rFonts w:ascii="Arial" w:hAnsi="Arial" w:cs="Arial"/>
                <w:bCs/>
                <w:kern w:val="2"/>
                <w:sz w:val="24"/>
                <w:szCs w:val="24"/>
              </w:rPr>
              <w:t>7</w:t>
            </w:r>
            <w:r w:rsidRPr="00D20536">
              <w:rPr>
                <w:rFonts w:ascii="Arial" w:hAnsi="Arial" w:cs="Arial"/>
                <w:bCs/>
                <w:kern w:val="2"/>
                <w:sz w:val="24"/>
                <w:szCs w:val="24"/>
              </w:rPr>
              <w:t xml:space="preserve">., kolumna VII + z tabeli nr 3: wiersz </w:t>
            </w:r>
            <w:r w:rsidR="00D20536" w:rsidRPr="00D20536">
              <w:rPr>
                <w:rFonts w:ascii="Arial" w:hAnsi="Arial" w:cs="Arial"/>
                <w:bCs/>
                <w:kern w:val="2"/>
                <w:sz w:val="24"/>
                <w:szCs w:val="24"/>
              </w:rPr>
              <w:t>12</w:t>
            </w:r>
            <w:r w:rsidRPr="00D20536">
              <w:rPr>
                <w:rFonts w:ascii="Arial" w:hAnsi="Arial" w:cs="Arial"/>
                <w:bCs/>
                <w:kern w:val="2"/>
                <w:sz w:val="24"/>
                <w:szCs w:val="24"/>
              </w:rPr>
              <w:t xml:space="preserve">., kolumna VI + z tabeli nr 4: wiersz </w:t>
            </w:r>
            <w:r w:rsidR="00D20536" w:rsidRPr="00D20536">
              <w:rPr>
                <w:rFonts w:ascii="Arial" w:hAnsi="Arial" w:cs="Arial"/>
                <w:bCs/>
                <w:kern w:val="2"/>
                <w:sz w:val="24"/>
                <w:szCs w:val="24"/>
              </w:rPr>
              <w:t>12</w:t>
            </w:r>
            <w:r w:rsidRPr="00D20536">
              <w:rPr>
                <w:rFonts w:ascii="Arial" w:hAnsi="Arial" w:cs="Arial"/>
                <w:bCs/>
                <w:kern w:val="2"/>
                <w:sz w:val="24"/>
                <w:szCs w:val="24"/>
              </w:rPr>
              <w:t xml:space="preserve">., kolumna </w:t>
            </w:r>
            <w:r w:rsidR="00D20536" w:rsidRPr="00D20536">
              <w:rPr>
                <w:rFonts w:ascii="Arial" w:hAnsi="Arial" w:cs="Arial"/>
                <w:bCs/>
                <w:kern w:val="2"/>
                <w:sz w:val="24"/>
                <w:szCs w:val="24"/>
              </w:rPr>
              <w:t>I</w:t>
            </w:r>
            <w:r w:rsidRPr="00D20536">
              <w:rPr>
                <w:rFonts w:ascii="Arial" w:hAnsi="Arial" w:cs="Arial"/>
                <w:bCs/>
                <w:kern w:val="2"/>
                <w:sz w:val="24"/>
                <w:szCs w:val="24"/>
              </w:rPr>
              <w:t>V)</w:t>
            </w:r>
            <w:bookmarkEnd w:id="5"/>
          </w:p>
        </w:tc>
        <w:tc>
          <w:tcPr>
            <w:tcW w:w="2268" w:type="dxa"/>
            <w:vAlign w:val="center"/>
          </w:tcPr>
          <w:p w14:paraId="1E09A52E" w14:textId="77777777" w:rsidR="00F9066D" w:rsidRPr="001E0890" w:rsidRDefault="00F9066D" w:rsidP="00E62AFD">
            <w:pPr>
              <w:spacing w:after="0" w:line="240" w:lineRule="auto"/>
              <w:jc w:val="right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1E0890">
              <w:rPr>
                <w:rFonts w:ascii="Arial" w:hAnsi="Arial" w:cs="Arial"/>
                <w:kern w:val="2"/>
                <w:sz w:val="24"/>
                <w:szCs w:val="24"/>
              </w:rPr>
              <w:t>zł brutto</w:t>
            </w:r>
          </w:p>
        </w:tc>
      </w:tr>
    </w:tbl>
    <w:p w14:paraId="1378805D" w14:textId="77777777" w:rsidR="00F476D3" w:rsidRPr="001E0890" w:rsidRDefault="004E29A7" w:rsidP="003140D8">
      <w:pPr>
        <w:pStyle w:val="normaltableau"/>
        <w:numPr>
          <w:ilvl w:val="0"/>
          <w:numId w:val="4"/>
        </w:numPr>
        <w:suppressAutoHyphens w:val="0"/>
        <w:spacing w:before="100" w:beforeAutospacing="1" w:after="0" w:line="360" w:lineRule="auto"/>
        <w:ind w:left="425" w:hanging="425"/>
        <w:rPr>
          <w:rFonts w:ascii="Arial" w:hAnsi="Arial" w:cs="Arial"/>
          <w:sz w:val="24"/>
          <w:szCs w:val="24"/>
          <w:lang w:val="pl-PL" w:eastAsia="en-US"/>
        </w:rPr>
      </w:pPr>
      <w:r w:rsidRPr="001E0890">
        <w:rPr>
          <w:rFonts w:ascii="Arial" w:hAnsi="Arial" w:cs="Arial"/>
          <w:b/>
          <w:sz w:val="24"/>
          <w:szCs w:val="24"/>
          <w:lang w:val="pl-PL"/>
        </w:rPr>
        <w:t>D</w:t>
      </w:r>
      <w:r w:rsidRPr="001E0890">
        <w:rPr>
          <w:rFonts w:ascii="Arial" w:hAnsi="Arial" w:cs="Arial"/>
          <w:b/>
          <w:spacing w:val="-2"/>
          <w:sz w:val="24"/>
          <w:szCs w:val="24"/>
          <w:lang w:val="pl-PL"/>
        </w:rPr>
        <w:t>oświadczenie trenera</w:t>
      </w:r>
      <w:r w:rsidRPr="001E0890">
        <w:rPr>
          <w:rFonts w:ascii="Arial" w:hAnsi="Arial" w:cs="Arial"/>
          <w:bCs/>
          <w:spacing w:val="-2"/>
          <w:sz w:val="24"/>
          <w:szCs w:val="24"/>
          <w:lang w:val="pl-PL"/>
        </w:rPr>
        <w:t xml:space="preserve"> ………………………………………………………….. </w:t>
      </w:r>
    </w:p>
    <w:p w14:paraId="10E132ED" w14:textId="77777777" w:rsidR="008954DE" w:rsidRPr="001E0890" w:rsidRDefault="004E29A7" w:rsidP="00F476D3">
      <w:pPr>
        <w:pStyle w:val="normaltableau"/>
        <w:suppressAutoHyphens w:val="0"/>
        <w:spacing w:before="0" w:after="0" w:line="360" w:lineRule="auto"/>
        <w:ind w:left="426"/>
        <w:rPr>
          <w:rFonts w:ascii="Arial" w:hAnsi="Arial" w:cs="Arial"/>
          <w:sz w:val="24"/>
          <w:szCs w:val="24"/>
          <w:lang w:val="pl-PL" w:eastAsia="en-US"/>
        </w:rPr>
      </w:pPr>
      <w:r w:rsidRPr="001E0890">
        <w:rPr>
          <w:rFonts w:ascii="Arial" w:hAnsi="Arial" w:cs="Arial"/>
          <w:bCs/>
          <w:spacing w:val="-2"/>
          <w:sz w:val="24"/>
          <w:szCs w:val="24"/>
          <w:lang w:val="pl-PL"/>
        </w:rPr>
        <w:t>(imię i nazwisko) skierowanego do realizacji zamówienia - liczba przeprowadzonych godzin</w:t>
      </w:r>
      <w:r w:rsidR="00080CC6" w:rsidRPr="001E0890">
        <w:rPr>
          <w:rFonts w:ascii="Arial" w:hAnsi="Arial" w:cs="Arial"/>
          <w:bCs/>
          <w:spacing w:val="-2"/>
          <w:sz w:val="24"/>
          <w:szCs w:val="24"/>
          <w:lang w:val="pl-PL"/>
        </w:rPr>
        <w:t xml:space="preserve"> </w:t>
      </w:r>
      <w:r w:rsidR="00080CC6" w:rsidRPr="001E0890">
        <w:rPr>
          <w:rFonts w:ascii="Arial" w:hAnsi="Arial" w:cs="Arial"/>
          <w:b/>
          <w:spacing w:val="-2"/>
          <w:sz w:val="24"/>
          <w:szCs w:val="24"/>
          <w:lang w:val="pl-PL"/>
        </w:rPr>
        <w:t>(* - niepotrzebne skreślić):</w:t>
      </w:r>
    </w:p>
    <w:p w14:paraId="2A6B57FC" w14:textId="01EFDC25" w:rsidR="008954DE" w:rsidRPr="001E0890" w:rsidRDefault="008579B3" w:rsidP="008579B3">
      <w:pPr>
        <w:pStyle w:val="normaltableau"/>
        <w:spacing w:before="0" w:after="0" w:line="360" w:lineRule="auto"/>
        <w:ind w:left="426"/>
        <w:rPr>
          <w:rFonts w:ascii="Arial" w:hAnsi="Arial" w:cs="Arial"/>
          <w:b/>
          <w:bCs/>
          <w:sz w:val="24"/>
          <w:szCs w:val="24"/>
          <w:lang w:val="pl-PL"/>
        </w:rPr>
      </w:pPr>
      <w:bookmarkStart w:id="6" w:name="_Hlk192749988"/>
      <w:bookmarkStart w:id="7" w:name="_Hlk195628032"/>
      <w:r w:rsidRPr="001E0890">
        <w:rPr>
          <w:rFonts w:ascii="Arial" w:hAnsi="Arial" w:cs="Arial"/>
          <w:sz w:val="24"/>
          <w:szCs w:val="24"/>
          <w:lang w:val="pl-PL"/>
        </w:rPr>
        <w:t xml:space="preserve">- </w:t>
      </w:r>
      <w:r w:rsidR="008954DE" w:rsidRPr="001E0890">
        <w:rPr>
          <w:rFonts w:ascii="Arial" w:hAnsi="Arial" w:cs="Arial"/>
          <w:sz w:val="24"/>
          <w:szCs w:val="24"/>
          <w:lang w:val="pl-PL"/>
        </w:rPr>
        <w:t xml:space="preserve"> </w:t>
      </w:r>
      <w:bookmarkEnd w:id="6"/>
      <w:r w:rsidR="008954DE" w:rsidRPr="001E0890">
        <w:rPr>
          <w:rFonts w:ascii="Arial" w:hAnsi="Arial" w:cs="Arial"/>
          <w:b/>
          <w:bCs/>
          <w:sz w:val="24"/>
          <w:szCs w:val="24"/>
          <w:lang w:val="pl-PL"/>
        </w:rPr>
        <w:t xml:space="preserve">co najmniej </w:t>
      </w:r>
      <w:r w:rsidR="00D87F40">
        <w:rPr>
          <w:rFonts w:ascii="Arial" w:hAnsi="Arial" w:cs="Arial"/>
          <w:b/>
          <w:bCs/>
          <w:sz w:val="24"/>
          <w:szCs w:val="24"/>
          <w:lang w:val="pl-PL"/>
        </w:rPr>
        <w:t>2</w:t>
      </w:r>
      <w:r w:rsidR="008954DE" w:rsidRPr="001E0890">
        <w:rPr>
          <w:rFonts w:ascii="Arial" w:hAnsi="Arial" w:cs="Arial"/>
          <w:b/>
          <w:bCs/>
          <w:sz w:val="24"/>
          <w:szCs w:val="24"/>
          <w:lang w:val="pl-PL"/>
        </w:rPr>
        <w:t xml:space="preserve">00 godzin </w:t>
      </w:r>
      <w:r w:rsidR="00D87F40">
        <w:rPr>
          <w:rFonts w:ascii="Arial" w:hAnsi="Arial" w:cs="Arial"/>
          <w:b/>
          <w:bCs/>
          <w:sz w:val="24"/>
          <w:szCs w:val="24"/>
          <w:lang w:val="pl-PL"/>
        </w:rPr>
        <w:t>zegarowych</w:t>
      </w:r>
      <w:r w:rsidR="008954DE" w:rsidRPr="001E0890">
        <w:rPr>
          <w:rFonts w:ascii="Arial" w:hAnsi="Arial" w:cs="Arial"/>
          <w:b/>
          <w:bCs/>
          <w:sz w:val="24"/>
          <w:szCs w:val="24"/>
          <w:lang w:val="pl-PL"/>
        </w:rPr>
        <w:t xml:space="preserve"> doświadczenia,* </w:t>
      </w:r>
    </w:p>
    <w:p w14:paraId="731B26A0" w14:textId="68C457C8" w:rsidR="008954DE" w:rsidRPr="001E0890" w:rsidRDefault="008954DE" w:rsidP="008579B3">
      <w:pPr>
        <w:pStyle w:val="normaltableau"/>
        <w:spacing w:after="0" w:line="360" w:lineRule="auto"/>
        <w:ind w:left="426"/>
        <w:rPr>
          <w:rFonts w:ascii="Arial" w:hAnsi="Arial" w:cs="Arial"/>
          <w:b/>
          <w:bCs/>
          <w:sz w:val="24"/>
          <w:szCs w:val="24"/>
          <w:lang w:val="pl-PL"/>
        </w:rPr>
      </w:pPr>
      <w:r w:rsidRPr="001E0890">
        <w:rPr>
          <w:rFonts w:ascii="Arial" w:hAnsi="Arial" w:cs="Arial"/>
          <w:b/>
          <w:bCs/>
          <w:sz w:val="24"/>
          <w:szCs w:val="24"/>
          <w:lang w:val="pl-PL"/>
        </w:rPr>
        <w:t xml:space="preserve"> </w:t>
      </w:r>
      <w:r w:rsidR="008579B3" w:rsidRPr="001E0890">
        <w:rPr>
          <w:rFonts w:ascii="Arial" w:hAnsi="Arial" w:cs="Arial"/>
          <w:b/>
          <w:bCs/>
          <w:sz w:val="24"/>
          <w:szCs w:val="24"/>
          <w:lang w:val="pl-PL"/>
        </w:rPr>
        <w:t xml:space="preserve">- </w:t>
      </w:r>
      <w:r w:rsidR="009D2B39">
        <w:rPr>
          <w:rFonts w:ascii="Arial" w:hAnsi="Arial" w:cs="Arial"/>
          <w:b/>
          <w:bCs/>
          <w:sz w:val="24"/>
          <w:szCs w:val="24"/>
          <w:lang w:val="pl-PL"/>
        </w:rPr>
        <w:t xml:space="preserve">powyżej </w:t>
      </w:r>
      <w:r w:rsidR="00D87F40">
        <w:rPr>
          <w:rFonts w:ascii="Arial" w:hAnsi="Arial" w:cs="Arial"/>
          <w:b/>
          <w:bCs/>
          <w:sz w:val="24"/>
          <w:szCs w:val="24"/>
          <w:lang w:val="pl-PL"/>
        </w:rPr>
        <w:t>2</w:t>
      </w:r>
      <w:r w:rsidRPr="001E0890">
        <w:rPr>
          <w:rFonts w:ascii="Arial" w:hAnsi="Arial" w:cs="Arial"/>
          <w:b/>
          <w:bCs/>
          <w:sz w:val="24"/>
          <w:szCs w:val="24"/>
          <w:lang w:val="pl-PL"/>
        </w:rPr>
        <w:t>0</w:t>
      </w:r>
      <w:r w:rsidR="009D2B39">
        <w:rPr>
          <w:rFonts w:ascii="Arial" w:hAnsi="Arial" w:cs="Arial"/>
          <w:b/>
          <w:bCs/>
          <w:sz w:val="24"/>
          <w:szCs w:val="24"/>
          <w:lang w:val="pl-PL"/>
        </w:rPr>
        <w:t>0</w:t>
      </w:r>
      <w:r w:rsidRPr="001E0890">
        <w:rPr>
          <w:rFonts w:ascii="Arial" w:hAnsi="Arial" w:cs="Arial"/>
          <w:b/>
          <w:bCs/>
          <w:sz w:val="24"/>
          <w:szCs w:val="24"/>
          <w:lang w:val="pl-PL"/>
        </w:rPr>
        <w:t>-</w:t>
      </w:r>
      <w:r w:rsidR="00D87F40">
        <w:rPr>
          <w:rFonts w:ascii="Arial" w:hAnsi="Arial" w:cs="Arial"/>
          <w:b/>
          <w:bCs/>
          <w:sz w:val="24"/>
          <w:szCs w:val="24"/>
          <w:lang w:val="pl-PL"/>
        </w:rPr>
        <w:t>2</w:t>
      </w:r>
      <w:r w:rsidRPr="001E0890">
        <w:rPr>
          <w:rFonts w:ascii="Arial" w:hAnsi="Arial" w:cs="Arial"/>
          <w:b/>
          <w:bCs/>
          <w:sz w:val="24"/>
          <w:szCs w:val="24"/>
          <w:lang w:val="pl-PL"/>
        </w:rPr>
        <w:t xml:space="preserve">50 godzin </w:t>
      </w:r>
      <w:r w:rsidR="00D87F40">
        <w:rPr>
          <w:rFonts w:ascii="Arial" w:hAnsi="Arial" w:cs="Arial"/>
          <w:b/>
          <w:bCs/>
          <w:sz w:val="24"/>
          <w:szCs w:val="24"/>
          <w:lang w:val="pl-PL"/>
        </w:rPr>
        <w:t xml:space="preserve">zegarowych </w:t>
      </w:r>
      <w:r w:rsidRPr="001E0890">
        <w:rPr>
          <w:rFonts w:ascii="Arial" w:hAnsi="Arial" w:cs="Arial"/>
          <w:b/>
          <w:bCs/>
          <w:sz w:val="24"/>
          <w:szCs w:val="24"/>
          <w:lang w:val="pl-PL"/>
        </w:rPr>
        <w:t>doświadczenia,*</w:t>
      </w:r>
    </w:p>
    <w:p w14:paraId="73A5BE49" w14:textId="7D169889" w:rsidR="008954DE" w:rsidRPr="001E0890" w:rsidRDefault="008579B3" w:rsidP="008579B3">
      <w:pPr>
        <w:pStyle w:val="normaltableau"/>
        <w:spacing w:after="0" w:line="360" w:lineRule="auto"/>
        <w:ind w:left="426"/>
        <w:rPr>
          <w:rFonts w:ascii="Arial" w:hAnsi="Arial" w:cs="Arial"/>
          <w:b/>
          <w:bCs/>
          <w:sz w:val="24"/>
          <w:szCs w:val="24"/>
          <w:lang w:val="pl-PL"/>
        </w:rPr>
      </w:pPr>
      <w:r w:rsidRPr="001E0890">
        <w:rPr>
          <w:rFonts w:ascii="Arial" w:hAnsi="Arial" w:cs="Arial"/>
          <w:b/>
          <w:bCs/>
          <w:sz w:val="24"/>
          <w:szCs w:val="24"/>
          <w:lang w:val="pl-PL"/>
        </w:rPr>
        <w:t xml:space="preserve">- </w:t>
      </w:r>
      <w:r w:rsidR="008954DE" w:rsidRPr="001E0890">
        <w:rPr>
          <w:rFonts w:ascii="Arial" w:hAnsi="Arial" w:cs="Arial"/>
          <w:b/>
          <w:bCs/>
          <w:sz w:val="24"/>
          <w:szCs w:val="24"/>
          <w:lang w:val="pl-PL"/>
        </w:rPr>
        <w:t xml:space="preserve"> powyżej </w:t>
      </w:r>
      <w:r w:rsidR="00D87F40">
        <w:rPr>
          <w:rFonts w:ascii="Arial" w:hAnsi="Arial" w:cs="Arial"/>
          <w:b/>
          <w:bCs/>
          <w:sz w:val="24"/>
          <w:szCs w:val="24"/>
          <w:lang w:val="pl-PL"/>
        </w:rPr>
        <w:t>2</w:t>
      </w:r>
      <w:r w:rsidR="008954DE" w:rsidRPr="001E0890">
        <w:rPr>
          <w:rFonts w:ascii="Arial" w:hAnsi="Arial" w:cs="Arial"/>
          <w:b/>
          <w:bCs/>
          <w:sz w:val="24"/>
          <w:szCs w:val="24"/>
          <w:lang w:val="pl-PL"/>
        </w:rPr>
        <w:t xml:space="preserve">50 godzin </w:t>
      </w:r>
      <w:r w:rsidR="00D87F40">
        <w:rPr>
          <w:rFonts w:ascii="Arial" w:hAnsi="Arial" w:cs="Arial"/>
          <w:b/>
          <w:bCs/>
          <w:sz w:val="24"/>
          <w:szCs w:val="24"/>
          <w:lang w:val="pl-PL"/>
        </w:rPr>
        <w:t>zegarowych</w:t>
      </w:r>
      <w:r w:rsidR="008954DE" w:rsidRPr="001E0890">
        <w:rPr>
          <w:rFonts w:ascii="Arial" w:hAnsi="Arial" w:cs="Arial"/>
          <w:b/>
          <w:bCs/>
          <w:sz w:val="24"/>
          <w:szCs w:val="24"/>
          <w:lang w:val="pl-PL"/>
        </w:rPr>
        <w:t xml:space="preserve"> doświadczenia</w:t>
      </w:r>
      <w:bookmarkEnd w:id="7"/>
      <w:r w:rsidR="008954DE" w:rsidRPr="001E0890">
        <w:rPr>
          <w:rFonts w:ascii="Arial" w:hAnsi="Arial" w:cs="Arial"/>
          <w:b/>
          <w:bCs/>
          <w:sz w:val="24"/>
          <w:szCs w:val="24"/>
          <w:lang w:val="pl-PL"/>
        </w:rPr>
        <w:t>.*</w:t>
      </w:r>
    </w:p>
    <w:p w14:paraId="3881E198" w14:textId="77777777" w:rsidR="003D7B79" w:rsidRPr="001E0890" w:rsidRDefault="003D7B79" w:rsidP="008579B3">
      <w:pPr>
        <w:pStyle w:val="normaltableau"/>
        <w:spacing w:line="360" w:lineRule="auto"/>
        <w:ind w:left="426"/>
        <w:rPr>
          <w:rFonts w:ascii="Arial" w:hAnsi="Arial" w:cs="Arial"/>
          <w:sz w:val="24"/>
          <w:szCs w:val="24"/>
          <w:lang w:val="pl-PL"/>
        </w:rPr>
      </w:pPr>
      <w:r w:rsidRPr="001E0890">
        <w:rPr>
          <w:rFonts w:ascii="Arial" w:hAnsi="Arial" w:cs="Arial"/>
          <w:sz w:val="24"/>
          <w:szCs w:val="24"/>
          <w:lang w:val="pl-PL"/>
        </w:rPr>
        <w:t>*</w:t>
      </w:r>
      <w:r w:rsidR="004E29A7" w:rsidRPr="001E0890">
        <w:rPr>
          <w:rFonts w:ascii="Arial" w:hAnsi="Arial" w:cs="Arial"/>
          <w:sz w:val="24"/>
          <w:szCs w:val="24"/>
          <w:lang w:val="pl-PL"/>
        </w:rPr>
        <w:t>Należy uzupełnić w sposób umożliwiający ocenę spełnienia kryterium określonego w rozdz. XXII pkt 2 SWZ.</w:t>
      </w:r>
    </w:p>
    <w:p w14:paraId="69B84D6C" w14:textId="2C32C156" w:rsidR="00DE02B5" w:rsidRDefault="00DE02B5" w:rsidP="003140D8">
      <w:pPr>
        <w:pStyle w:val="normaltableau"/>
        <w:numPr>
          <w:ilvl w:val="0"/>
          <w:numId w:val="4"/>
        </w:numPr>
        <w:spacing w:line="360" w:lineRule="auto"/>
        <w:ind w:left="641" w:hanging="357"/>
        <w:rPr>
          <w:rFonts w:ascii="Arial" w:hAnsi="Arial" w:cs="Arial"/>
          <w:sz w:val="24"/>
          <w:szCs w:val="24"/>
          <w:lang w:val="pl-PL"/>
        </w:rPr>
      </w:pPr>
      <w:r w:rsidRPr="001E0890">
        <w:rPr>
          <w:rFonts w:ascii="Arial" w:hAnsi="Arial" w:cs="Arial"/>
          <w:sz w:val="24"/>
          <w:szCs w:val="24"/>
          <w:lang w:val="pl-PL"/>
        </w:rPr>
        <w:t>Oświadczam, że uczestnicy będą zakwaterowani hotelu o minimum trzygwiazdkowym standardzie lub ośrodku szkoleniowym o standardzie minimum hotelu trzygwiazdkowego (na podstawie przepisów Rozporządzenia Ministra Gospodarki z dnia 19 sierpnia 2004 r. w sprawie obiektów hotelarskich i innych obiektów, w których są świadczone</w:t>
      </w:r>
      <w:r w:rsidRPr="001E0890">
        <w:rPr>
          <w:rFonts w:ascii="Arial" w:hAnsi="Arial" w:cs="Arial"/>
          <w:b/>
          <w:bCs/>
          <w:sz w:val="24"/>
          <w:szCs w:val="24"/>
          <w:lang w:val="pl-PL"/>
        </w:rPr>
        <w:t xml:space="preserve"> </w:t>
      </w:r>
      <w:r w:rsidRPr="001E0890">
        <w:rPr>
          <w:rFonts w:ascii="Arial" w:hAnsi="Arial" w:cs="Arial"/>
          <w:sz w:val="24"/>
          <w:szCs w:val="24"/>
          <w:lang w:val="pl-PL"/>
        </w:rPr>
        <w:t>usługi hotelarskie), położonym na terenie miasta Łodzi.</w:t>
      </w:r>
    </w:p>
    <w:p w14:paraId="5E7F13D4" w14:textId="77777777" w:rsidR="003D7B79" w:rsidRPr="001E0890" w:rsidRDefault="00973A51" w:rsidP="003140D8">
      <w:pPr>
        <w:pStyle w:val="normaltableau"/>
        <w:numPr>
          <w:ilvl w:val="0"/>
          <w:numId w:val="4"/>
        </w:numPr>
        <w:spacing w:line="360" w:lineRule="auto"/>
        <w:ind w:left="641" w:hanging="357"/>
        <w:rPr>
          <w:rFonts w:ascii="Arial" w:hAnsi="Arial" w:cs="Arial"/>
          <w:sz w:val="24"/>
          <w:szCs w:val="24"/>
          <w:lang w:val="pl-PL"/>
        </w:rPr>
      </w:pPr>
      <w:r w:rsidRPr="001E0890">
        <w:rPr>
          <w:rFonts w:ascii="Arial" w:hAnsi="Arial" w:cs="Arial"/>
          <w:sz w:val="24"/>
          <w:szCs w:val="24"/>
          <w:lang w:val="pl-PL"/>
        </w:rPr>
        <w:t>Oświadczam, że powyższa cena brutto zawiera wszystkie koszty, jakie ponosi Zamawiający w przypadku wyboru niniejszej oferty.</w:t>
      </w:r>
    </w:p>
    <w:p w14:paraId="4C28A5EC" w14:textId="77777777" w:rsidR="005D507B" w:rsidRPr="001E0890" w:rsidRDefault="005D507B" w:rsidP="003140D8">
      <w:pPr>
        <w:pStyle w:val="normaltableau"/>
        <w:numPr>
          <w:ilvl w:val="0"/>
          <w:numId w:val="4"/>
        </w:numPr>
        <w:spacing w:line="360" w:lineRule="auto"/>
        <w:ind w:left="641" w:hanging="357"/>
        <w:rPr>
          <w:rFonts w:ascii="Arial" w:hAnsi="Arial" w:cs="Arial"/>
          <w:sz w:val="24"/>
          <w:szCs w:val="24"/>
          <w:lang w:val="pl-PL"/>
        </w:rPr>
      </w:pPr>
      <w:r w:rsidRPr="001E0890">
        <w:rPr>
          <w:rFonts w:ascii="Arial" w:hAnsi="Arial" w:cs="Arial"/>
          <w:sz w:val="24"/>
          <w:szCs w:val="24"/>
          <w:lang w:val="pl-PL"/>
        </w:rPr>
        <w:t>Oświadczam, że: W celu wykazania spełniania warunków udziału w postępowaniu, określonych przez zamawiającego w zakresie opisanym w rozdziale IX ust.1 lit d) SWZ polegam na zasobach następującego/-</w:t>
      </w:r>
      <w:proofErr w:type="spellStart"/>
      <w:r w:rsidRPr="001E0890">
        <w:rPr>
          <w:rFonts w:ascii="Arial" w:hAnsi="Arial" w:cs="Arial"/>
          <w:sz w:val="24"/>
          <w:szCs w:val="24"/>
          <w:lang w:val="pl-PL"/>
        </w:rPr>
        <w:t>ych</w:t>
      </w:r>
      <w:proofErr w:type="spellEnd"/>
      <w:r w:rsidRPr="001E0890">
        <w:rPr>
          <w:rFonts w:ascii="Arial" w:hAnsi="Arial" w:cs="Arial"/>
          <w:sz w:val="24"/>
          <w:szCs w:val="24"/>
          <w:lang w:val="pl-PL"/>
        </w:rPr>
        <w:t xml:space="preserve"> podmiotu/-ów :</w:t>
      </w:r>
    </w:p>
    <w:p w14:paraId="4E723CE1" w14:textId="77777777" w:rsidR="005D507B" w:rsidRPr="001E0890" w:rsidRDefault="005D507B" w:rsidP="005D507B">
      <w:pPr>
        <w:tabs>
          <w:tab w:val="left" w:leader="dot" w:pos="9638"/>
        </w:tabs>
        <w:spacing w:after="0" w:line="360" w:lineRule="auto"/>
        <w:ind w:left="720"/>
        <w:rPr>
          <w:rFonts w:ascii="Arial" w:hAnsi="Arial" w:cs="Arial"/>
          <w:bCs/>
          <w:sz w:val="24"/>
          <w:szCs w:val="24"/>
        </w:rPr>
      </w:pPr>
      <w:r w:rsidRPr="001E0890">
        <w:rPr>
          <w:rFonts w:ascii="Arial" w:hAnsi="Arial" w:cs="Arial"/>
          <w:bCs/>
          <w:sz w:val="24"/>
          <w:szCs w:val="24"/>
        </w:rPr>
        <w:tab/>
      </w:r>
    </w:p>
    <w:p w14:paraId="0F965E08" w14:textId="77777777" w:rsidR="005D507B" w:rsidRPr="001E0890" w:rsidRDefault="005D507B" w:rsidP="005D507B">
      <w:pPr>
        <w:tabs>
          <w:tab w:val="left" w:leader="dot" w:pos="9638"/>
        </w:tabs>
        <w:spacing w:after="0" w:line="360" w:lineRule="auto"/>
        <w:ind w:left="720"/>
        <w:rPr>
          <w:rFonts w:ascii="Arial" w:hAnsi="Arial" w:cs="Arial"/>
          <w:bCs/>
          <w:sz w:val="24"/>
          <w:szCs w:val="24"/>
        </w:rPr>
      </w:pPr>
      <w:r w:rsidRPr="001E0890">
        <w:rPr>
          <w:rFonts w:ascii="Arial" w:hAnsi="Arial" w:cs="Arial"/>
          <w:bCs/>
          <w:sz w:val="24"/>
          <w:szCs w:val="24"/>
        </w:rPr>
        <w:tab/>
      </w:r>
    </w:p>
    <w:p w14:paraId="16A207AA" w14:textId="77777777" w:rsidR="005D507B" w:rsidRPr="001E0890" w:rsidRDefault="005D507B" w:rsidP="005D507B">
      <w:pPr>
        <w:tabs>
          <w:tab w:val="left" w:leader="dot" w:pos="9638"/>
        </w:tabs>
        <w:spacing w:after="0" w:line="360" w:lineRule="auto"/>
        <w:ind w:left="720"/>
        <w:rPr>
          <w:rFonts w:ascii="Arial" w:hAnsi="Arial" w:cs="Arial"/>
          <w:bCs/>
          <w:sz w:val="24"/>
          <w:szCs w:val="24"/>
        </w:rPr>
      </w:pPr>
      <w:r w:rsidRPr="001E0890">
        <w:rPr>
          <w:rFonts w:ascii="Arial" w:hAnsi="Arial" w:cs="Arial"/>
          <w:sz w:val="24"/>
          <w:szCs w:val="24"/>
        </w:rPr>
        <w:t xml:space="preserve">w następującym zakresie: </w:t>
      </w:r>
      <w:r w:rsidRPr="001E0890">
        <w:rPr>
          <w:rFonts w:ascii="Arial" w:hAnsi="Arial" w:cs="Arial"/>
          <w:bCs/>
          <w:sz w:val="24"/>
          <w:szCs w:val="24"/>
        </w:rPr>
        <w:tab/>
      </w:r>
    </w:p>
    <w:p w14:paraId="610CC56B" w14:textId="77777777" w:rsidR="005D507B" w:rsidRPr="001E0890" w:rsidRDefault="005D507B" w:rsidP="005D507B">
      <w:pPr>
        <w:tabs>
          <w:tab w:val="left" w:leader="dot" w:pos="9638"/>
        </w:tabs>
        <w:spacing w:after="0" w:line="360" w:lineRule="auto"/>
        <w:ind w:left="360"/>
        <w:rPr>
          <w:rFonts w:ascii="Arial" w:hAnsi="Arial" w:cs="Arial"/>
          <w:bCs/>
          <w:sz w:val="24"/>
          <w:szCs w:val="24"/>
        </w:rPr>
      </w:pPr>
      <w:r w:rsidRPr="001E0890">
        <w:rPr>
          <w:rFonts w:ascii="Arial" w:hAnsi="Arial" w:cs="Arial"/>
          <w:bCs/>
          <w:sz w:val="24"/>
          <w:szCs w:val="24"/>
        </w:rPr>
        <w:tab/>
      </w:r>
    </w:p>
    <w:p w14:paraId="41FE90B5" w14:textId="77777777" w:rsidR="005D507B" w:rsidRPr="001E0890" w:rsidRDefault="005D507B" w:rsidP="005D507B">
      <w:pPr>
        <w:tabs>
          <w:tab w:val="left" w:leader="dot" w:pos="9638"/>
        </w:tabs>
        <w:spacing w:after="0" w:line="360" w:lineRule="auto"/>
        <w:ind w:left="720"/>
        <w:rPr>
          <w:rFonts w:ascii="Arial" w:hAnsi="Arial" w:cs="Arial"/>
          <w:i/>
          <w:sz w:val="24"/>
          <w:szCs w:val="24"/>
        </w:rPr>
      </w:pPr>
      <w:r w:rsidRPr="001E0890">
        <w:rPr>
          <w:rFonts w:ascii="Arial" w:hAnsi="Arial" w:cs="Arial"/>
          <w:i/>
          <w:sz w:val="24"/>
          <w:szCs w:val="24"/>
        </w:rPr>
        <w:t>(wskazać podmiot i określić odpowiedni zakres dla wskazanego podmiotu)</w:t>
      </w:r>
    </w:p>
    <w:p w14:paraId="5E024CBD" w14:textId="018DCA0F" w:rsidR="00C02ACD" w:rsidRPr="001E0890" w:rsidRDefault="00973A51" w:rsidP="004A2329">
      <w:pPr>
        <w:pStyle w:val="normaltableau"/>
        <w:numPr>
          <w:ilvl w:val="0"/>
          <w:numId w:val="4"/>
        </w:numPr>
        <w:suppressAutoHyphens w:val="0"/>
        <w:spacing w:before="0" w:after="0" w:line="360" w:lineRule="auto"/>
        <w:ind w:left="709" w:hanging="425"/>
        <w:jc w:val="left"/>
        <w:rPr>
          <w:rFonts w:ascii="Arial" w:hAnsi="Arial" w:cs="Arial"/>
          <w:sz w:val="24"/>
          <w:szCs w:val="24"/>
          <w:lang w:val="pl-PL" w:eastAsia="en-US"/>
        </w:rPr>
      </w:pPr>
      <w:r w:rsidRPr="001E0890">
        <w:rPr>
          <w:rFonts w:ascii="Arial" w:hAnsi="Arial" w:cs="Arial"/>
          <w:sz w:val="24"/>
          <w:szCs w:val="24"/>
          <w:lang w:val="pl-PL" w:eastAsia="en-US"/>
        </w:rPr>
        <w:t>Oświadczam, że zapoznał</w:t>
      </w:r>
      <w:r w:rsidR="00BD67F7" w:rsidRPr="001E0890">
        <w:rPr>
          <w:rFonts w:ascii="Arial" w:hAnsi="Arial" w:cs="Arial"/>
          <w:sz w:val="24"/>
          <w:szCs w:val="24"/>
          <w:lang w:val="pl-PL" w:eastAsia="en-US"/>
        </w:rPr>
        <w:t>em się ze Specyfikacją</w:t>
      </w:r>
      <w:r w:rsidRPr="001E0890">
        <w:rPr>
          <w:rFonts w:ascii="Arial" w:hAnsi="Arial" w:cs="Arial"/>
          <w:sz w:val="24"/>
          <w:szCs w:val="24"/>
          <w:lang w:val="pl-PL" w:eastAsia="en-US"/>
        </w:rPr>
        <w:t xml:space="preserve"> Warunków Zamówienia otrzymaną od Zamawiającego i nie wnoszę do niej żadnych zastrzeżeń.</w:t>
      </w:r>
    </w:p>
    <w:p w14:paraId="1946D876" w14:textId="77777777" w:rsidR="003D7B79" w:rsidRPr="001E0890" w:rsidRDefault="00973A51" w:rsidP="004A2329">
      <w:pPr>
        <w:pStyle w:val="normaltableau"/>
        <w:numPr>
          <w:ilvl w:val="0"/>
          <w:numId w:val="4"/>
        </w:numPr>
        <w:suppressAutoHyphens w:val="0"/>
        <w:spacing w:before="0" w:after="0" w:line="360" w:lineRule="auto"/>
        <w:ind w:left="709" w:hanging="567"/>
        <w:jc w:val="left"/>
        <w:rPr>
          <w:rFonts w:ascii="Arial" w:hAnsi="Arial" w:cs="Arial"/>
          <w:sz w:val="24"/>
          <w:szCs w:val="24"/>
          <w:lang w:val="pl-PL" w:eastAsia="en-US"/>
        </w:rPr>
      </w:pPr>
      <w:r w:rsidRPr="001E0890">
        <w:rPr>
          <w:rFonts w:ascii="Arial" w:hAnsi="Arial" w:cs="Arial"/>
          <w:sz w:val="24"/>
          <w:szCs w:val="24"/>
          <w:lang w:val="pl-PL" w:eastAsia="en-US"/>
        </w:rPr>
        <w:lastRenderedPageBreak/>
        <w:t>Oświadczam, że akceptuję warunki płatności określone przez Zama</w:t>
      </w:r>
      <w:r w:rsidR="00BD67F7" w:rsidRPr="001E0890">
        <w:rPr>
          <w:rFonts w:ascii="Arial" w:hAnsi="Arial" w:cs="Arial"/>
          <w:sz w:val="24"/>
          <w:szCs w:val="24"/>
          <w:lang w:val="pl-PL" w:eastAsia="en-US"/>
        </w:rPr>
        <w:t>wiającego w</w:t>
      </w:r>
      <w:r w:rsidR="00C02ACD" w:rsidRPr="001E0890">
        <w:rPr>
          <w:rFonts w:ascii="Arial" w:hAnsi="Arial" w:cs="Arial"/>
          <w:sz w:val="24"/>
          <w:szCs w:val="24"/>
          <w:lang w:val="pl-PL" w:eastAsia="en-US"/>
        </w:rPr>
        <w:t> </w:t>
      </w:r>
      <w:r w:rsidR="00BD67F7" w:rsidRPr="001E0890">
        <w:rPr>
          <w:rFonts w:ascii="Arial" w:hAnsi="Arial" w:cs="Arial"/>
          <w:sz w:val="24"/>
          <w:szCs w:val="24"/>
          <w:lang w:val="pl-PL" w:eastAsia="en-US"/>
        </w:rPr>
        <w:t>Specyfikacji</w:t>
      </w:r>
      <w:r w:rsidRPr="001E0890">
        <w:rPr>
          <w:rFonts w:ascii="Arial" w:hAnsi="Arial" w:cs="Arial"/>
          <w:sz w:val="24"/>
          <w:szCs w:val="24"/>
          <w:lang w:val="pl-PL" w:eastAsia="en-US"/>
        </w:rPr>
        <w:t xml:space="preserve"> Warunków Zamówienia przedmiotowego postępowania.</w:t>
      </w:r>
    </w:p>
    <w:p w14:paraId="4DEAECA0" w14:textId="77777777" w:rsidR="003D7B79" w:rsidRPr="001E0890" w:rsidRDefault="00973A51" w:rsidP="004A2329">
      <w:pPr>
        <w:pStyle w:val="normaltableau"/>
        <w:numPr>
          <w:ilvl w:val="0"/>
          <w:numId w:val="4"/>
        </w:numPr>
        <w:suppressAutoHyphens w:val="0"/>
        <w:spacing w:before="0" w:after="0" w:line="360" w:lineRule="auto"/>
        <w:ind w:left="709" w:hanging="567"/>
        <w:jc w:val="left"/>
        <w:rPr>
          <w:rFonts w:ascii="Arial" w:hAnsi="Arial" w:cs="Arial"/>
          <w:sz w:val="24"/>
          <w:szCs w:val="24"/>
          <w:lang w:val="pl-PL" w:eastAsia="en-US"/>
        </w:rPr>
      </w:pPr>
      <w:r w:rsidRPr="001E0890">
        <w:rPr>
          <w:rFonts w:ascii="Arial" w:hAnsi="Arial" w:cs="Arial"/>
          <w:sz w:val="24"/>
          <w:szCs w:val="24"/>
          <w:lang w:val="pl-PL"/>
        </w:rPr>
        <w:t>Oświadczam, że uzyskałem wszelkie informacje niezbędne do prawidłowego przygotowania i złożenia niniejszej oferty.</w:t>
      </w:r>
    </w:p>
    <w:p w14:paraId="48849416" w14:textId="77777777" w:rsidR="003D7B79" w:rsidRPr="001E0890" w:rsidRDefault="00973A51" w:rsidP="004A2329">
      <w:pPr>
        <w:pStyle w:val="normaltableau"/>
        <w:numPr>
          <w:ilvl w:val="0"/>
          <w:numId w:val="4"/>
        </w:numPr>
        <w:suppressAutoHyphens w:val="0"/>
        <w:spacing w:before="0" w:after="0" w:line="360" w:lineRule="auto"/>
        <w:ind w:left="709" w:hanging="567"/>
        <w:jc w:val="left"/>
        <w:rPr>
          <w:rFonts w:ascii="Arial" w:hAnsi="Arial" w:cs="Arial"/>
          <w:sz w:val="24"/>
          <w:szCs w:val="24"/>
          <w:lang w:val="pl-PL" w:eastAsia="en-US"/>
        </w:rPr>
      </w:pPr>
      <w:r w:rsidRPr="001E0890">
        <w:rPr>
          <w:rFonts w:ascii="Arial" w:hAnsi="Arial" w:cs="Arial"/>
          <w:sz w:val="24"/>
          <w:szCs w:val="24"/>
          <w:lang w:val="pl-PL"/>
        </w:rPr>
        <w:t xml:space="preserve">Oświadczam, że jestem związany niniejszą ofertą </w:t>
      </w:r>
      <w:r w:rsidR="00BD67F7" w:rsidRPr="001E0890">
        <w:rPr>
          <w:rFonts w:ascii="Arial" w:hAnsi="Arial" w:cs="Arial"/>
          <w:sz w:val="24"/>
          <w:szCs w:val="24"/>
          <w:lang w:val="pl-PL"/>
        </w:rPr>
        <w:t>w terminie określonym w Specyfikacji Warunków Zamówienia.</w:t>
      </w:r>
    </w:p>
    <w:p w14:paraId="2131E14B" w14:textId="77777777" w:rsidR="00C02ACD" w:rsidRPr="001E0890" w:rsidRDefault="00C02ACD" w:rsidP="004A2329">
      <w:pPr>
        <w:pStyle w:val="normaltableau"/>
        <w:numPr>
          <w:ilvl w:val="0"/>
          <w:numId w:val="4"/>
        </w:numPr>
        <w:suppressAutoHyphens w:val="0"/>
        <w:spacing w:before="0" w:after="0" w:line="360" w:lineRule="auto"/>
        <w:ind w:left="709" w:hanging="567"/>
        <w:jc w:val="left"/>
        <w:rPr>
          <w:rFonts w:ascii="Arial" w:hAnsi="Arial" w:cs="Arial"/>
          <w:sz w:val="24"/>
          <w:szCs w:val="24"/>
          <w:lang w:val="pl-PL" w:eastAsia="en-US"/>
        </w:rPr>
      </w:pPr>
      <w:r w:rsidRPr="001E0890">
        <w:rPr>
          <w:rFonts w:ascii="Arial" w:hAnsi="Arial" w:cs="Arial"/>
          <w:sz w:val="24"/>
          <w:szCs w:val="24"/>
          <w:lang w:val="pl-PL"/>
        </w:rPr>
        <w:t>Oświadczamy, że zapoznaliśmy się z wzorem umowy, określonymi w Specyfikacji Warunków Zamówienia i zobowiązujemy się, w przypadku wyboru naszej oferty, do zawarcia umowy zgodnej z niniejszą ofertą, na warunkach określonych w tym wzorze jako załączniku do Specyfikacji Warunków Zamówienia, w miejscu i terminie wyznaczonym przez Zamawiającego.</w:t>
      </w:r>
    </w:p>
    <w:p w14:paraId="119CB0CC" w14:textId="77777777" w:rsidR="00C02ACD" w:rsidRPr="001E0890" w:rsidRDefault="00C02ACD" w:rsidP="004A2329">
      <w:pPr>
        <w:pStyle w:val="normaltableau"/>
        <w:numPr>
          <w:ilvl w:val="0"/>
          <w:numId w:val="4"/>
        </w:numPr>
        <w:suppressAutoHyphens w:val="0"/>
        <w:spacing w:before="0" w:after="0" w:line="360" w:lineRule="auto"/>
        <w:ind w:left="426" w:hanging="426"/>
        <w:jc w:val="left"/>
        <w:rPr>
          <w:rFonts w:ascii="Arial" w:hAnsi="Arial" w:cs="Arial"/>
          <w:sz w:val="24"/>
          <w:szCs w:val="24"/>
          <w:lang w:val="pl-PL" w:eastAsia="en-US"/>
        </w:rPr>
      </w:pPr>
      <w:r w:rsidRPr="001E0890">
        <w:rPr>
          <w:rFonts w:ascii="Arial" w:hAnsi="Arial" w:cs="Arial"/>
          <w:sz w:val="24"/>
          <w:szCs w:val="24"/>
          <w:lang w:val="pl-PL"/>
        </w:rPr>
        <w:t>Zamówienie wykonam sam/część zamówienia polegającą na ……………………… …………………………………………. zamierzam powierzyć podwykonawcy</w:t>
      </w:r>
      <w:r w:rsidRPr="001E0890">
        <w:rPr>
          <w:rFonts w:ascii="Arial" w:hAnsi="Arial" w:cs="Arial"/>
          <w:sz w:val="24"/>
          <w:szCs w:val="24"/>
          <w:vertAlign w:val="superscript"/>
          <w:lang w:val="pl-PL"/>
        </w:rPr>
        <w:t xml:space="preserve">* </w:t>
      </w:r>
      <w:r w:rsidRPr="001E0890">
        <w:rPr>
          <w:rFonts w:ascii="Arial" w:hAnsi="Arial" w:cs="Arial"/>
          <w:sz w:val="24"/>
          <w:szCs w:val="24"/>
          <w:lang w:val="pl-PL"/>
        </w:rPr>
        <w:t>…………………………………………………………………………</w:t>
      </w:r>
      <w:r w:rsidRPr="001E0890">
        <w:rPr>
          <w:rFonts w:ascii="Arial" w:hAnsi="Arial" w:cs="Arial"/>
          <w:sz w:val="24"/>
          <w:szCs w:val="24"/>
          <w:vertAlign w:val="superscript"/>
          <w:lang w:val="pl-PL"/>
        </w:rPr>
        <w:t xml:space="preserve">** </w:t>
      </w:r>
    </w:p>
    <w:p w14:paraId="43373E94" w14:textId="77777777" w:rsidR="00C02ACD" w:rsidRPr="001E0890" w:rsidRDefault="00C02ACD" w:rsidP="004A2329">
      <w:pPr>
        <w:pStyle w:val="normaltableau"/>
        <w:numPr>
          <w:ilvl w:val="0"/>
          <w:numId w:val="4"/>
        </w:numPr>
        <w:suppressAutoHyphens w:val="0"/>
        <w:spacing w:before="0" w:after="0" w:line="360" w:lineRule="auto"/>
        <w:ind w:left="426" w:hanging="426"/>
        <w:jc w:val="left"/>
        <w:rPr>
          <w:rFonts w:ascii="Arial" w:hAnsi="Arial" w:cs="Arial"/>
          <w:sz w:val="24"/>
          <w:szCs w:val="24"/>
          <w:lang w:val="pl-PL" w:eastAsia="en-US"/>
        </w:rPr>
      </w:pPr>
      <w:r w:rsidRPr="001E0890">
        <w:rPr>
          <w:rFonts w:ascii="Arial" w:hAnsi="Arial" w:cs="Arial"/>
          <w:sz w:val="24"/>
          <w:szCs w:val="24"/>
          <w:lang w:val="pl-PL"/>
        </w:rPr>
        <w:t>Wszelką korespondencję związaną z niniejszym postępowaniem należy kierować do………………………………………………………………………………………</w:t>
      </w:r>
    </w:p>
    <w:p w14:paraId="39687DA5" w14:textId="77777777" w:rsidR="00C02ACD" w:rsidRPr="001E0890" w:rsidRDefault="00C02ACD" w:rsidP="004A2329">
      <w:pPr>
        <w:pStyle w:val="normaltableau"/>
        <w:numPr>
          <w:ilvl w:val="0"/>
          <w:numId w:val="4"/>
        </w:numPr>
        <w:suppressAutoHyphens w:val="0"/>
        <w:spacing w:before="0" w:after="0" w:line="360" w:lineRule="auto"/>
        <w:ind w:left="426" w:hanging="426"/>
        <w:jc w:val="left"/>
        <w:rPr>
          <w:rFonts w:ascii="Arial" w:hAnsi="Arial" w:cs="Arial"/>
          <w:sz w:val="24"/>
          <w:szCs w:val="24"/>
          <w:lang w:val="pl-PL" w:eastAsia="en-US"/>
        </w:rPr>
      </w:pPr>
      <w:r w:rsidRPr="001E0890">
        <w:rPr>
          <w:rFonts w:ascii="Arial" w:hAnsi="Arial" w:cs="Arial"/>
          <w:sz w:val="24"/>
          <w:szCs w:val="24"/>
          <w:lang w:val="pl-PL"/>
        </w:rPr>
        <w:t xml:space="preserve">Wraz  z ofertą składam następujące oświadczenia i dokumenty: </w:t>
      </w:r>
    </w:p>
    <w:p w14:paraId="78A90086" w14:textId="77777777" w:rsidR="00C02ACD" w:rsidRPr="001E0890" w:rsidRDefault="00C02ACD" w:rsidP="00C02ACD">
      <w:pPr>
        <w:pStyle w:val="normaltableau"/>
        <w:spacing w:before="0" w:after="0" w:line="360" w:lineRule="auto"/>
        <w:jc w:val="left"/>
        <w:rPr>
          <w:rFonts w:ascii="Arial" w:hAnsi="Arial" w:cs="Arial"/>
          <w:sz w:val="24"/>
          <w:szCs w:val="24"/>
          <w:lang w:val="pl-PL" w:eastAsia="en-US"/>
        </w:rPr>
      </w:pPr>
      <w:r w:rsidRPr="001E0890">
        <w:rPr>
          <w:rFonts w:ascii="Arial" w:hAnsi="Arial" w:cs="Arial"/>
          <w:sz w:val="24"/>
          <w:szCs w:val="24"/>
          <w:lang w:val="pl-PL" w:eastAsia="en-US"/>
        </w:rPr>
        <w:t>...........................................................</w:t>
      </w:r>
      <w:r w:rsidR="00F9066D" w:rsidRPr="001E0890">
        <w:rPr>
          <w:rFonts w:ascii="Arial" w:hAnsi="Arial" w:cs="Arial"/>
          <w:sz w:val="24"/>
          <w:szCs w:val="24"/>
          <w:lang w:val="pl-PL" w:eastAsia="en-US"/>
        </w:rPr>
        <w:t>...........................................................................................................................................</w:t>
      </w:r>
      <w:r w:rsidRPr="001E0890">
        <w:rPr>
          <w:rFonts w:ascii="Arial" w:hAnsi="Arial" w:cs="Arial"/>
          <w:sz w:val="24"/>
          <w:szCs w:val="24"/>
          <w:lang w:val="pl-PL" w:eastAsia="en-US"/>
        </w:rPr>
        <w:t>..........................................................................</w:t>
      </w:r>
    </w:p>
    <w:p w14:paraId="06860FDE" w14:textId="77777777" w:rsidR="00C02ACD" w:rsidRPr="001E0890" w:rsidRDefault="00C02ACD" w:rsidP="004A2329">
      <w:pPr>
        <w:pStyle w:val="normaltableau"/>
        <w:numPr>
          <w:ilvl w:val="0"/>
          <w:numId w:val="4"/>
        </w:numPr>
        <w:suppressAutoHyphens w:val="0"/>
        <w:spacing w:before="0" w:after="0" w:line="360" w:lineRule="auto"/>
        <w:ind w:left="426" w:hanging="426"/>
        <w:jc w:val="left"/>
        <w:rPr>
          <w:rFonts w:ascii="Arial" w:hAnsi="Arial" w:cs="Arial"/>
          <w:sz w:val="24"/>
          <w:szCs w:val="24"/>
          <w:lang w:val="pl-PL" w:eastAsia="en-US"/>
        </w:rPr>
      </w:pPr>
      <w:r w:rsidRPr="001E0890">
        <w:rPr>
          <w:rFonts w:ascii="Arial" w:hAnsi="Arial" w:cs="Arial"/>
          <w:sz w:val="24"/>
          <w:szCs w:val="24"/>
          <w:lang w:val="pl-PL"/>
        </w:rPr>
        <w:t>Oświadczam, że wypełniłem obowiązki informacyjne przewidziane w art. 13 lub art. 14 RODO</w:t>
      </w:r>
      <w:r w:rsidRPr="001E0890">
        <w:rPr>
          <w:rStyle w:val="Odwoanieprzypisudolnego"/>
          <w:rFonts w:ascii="Arial" w:hAnsi="Arial" w:cs="Arial"/>
          <w:sz w:val="24"/>
          <w:szCs w:val="24"/>
          <w:lang w:val="pl-PL"/>
        </w:rPr>
        <w:footnoteReference w:id="1"/>
      </w:r>
      <w:r w:rsidRPr="001E0890">
        <w:rPr>
          <w:rFonts w:ascii="Arial" w:hAnsi="Arial" w:cs="Arial"/>
          <w:sz w:val="24"/>
          <w:szCs w:val="24"/>
          <w:lang w:val="pl-PL"/>
        </w:rPr>
        <w:t xml:space="preserve"> wobec osób fizycznych, od których dane osobowe bezpośrednio lub pośrednio pozyskałem w celu ubiegania się o udzielanie zamówienia publicznego w niniejszym postępowaniu.</w:t>
      </w:r>
      <w:r w:rsidRPr="001E0890">
        <w:rPr>
          <w:rStyle w:val="Odwoanieprzypisudolnego"/>
          <w:rFonts w:ascii="Arial" w:hAnsi="Arial" w:cs="Arial"/>
          <w:sz w:val="24"/>
          <w:szCs w:val="24"/>
          <w:lang w:val="pl-PL"/>
        </w:rPr>
        <w:footnoteReference w:id="2"/>
      </w:r>
    </w:p>
    <w:p w14:paraId="601B5C70" w14:textId="77777777" w:rsidR="00C02ACD" w:rsidRPr="001E0890" w:rsidRDefault="00C02ACD" w:rsidP="004A2329">
      <w:pPr>
        <w:pStyle w:val="normaltableau"/>
        <w:numPr>
          <w:ilvl w:val="0"/>
          <w:numId w:val="4"/>
        </w:numPr>
        <w:suppressAutoHyphens w:val="0"/>
        <w:spacing w:before="0" w:after="0" w:line="360" w:lineRule="auto"/>
        <w:ind w:left="426" w:hanging="426"/>
        <w:jc w:val="left"/>
        <w:rPr>
          <w:rFonts w:ascii="Arial" w:hAnsi="Arial" w:cs="Arial"/>
          <w:sz w:val="24"/>
          <w:szCs w:val="24"/>
          <w:lang w:val="pl-PL" w:eastAsia="en-US"/>
        </w:rPr>
      </w:pPr>
      <w:r w:rsidRPr="001E0890">
        <w:rPr>
          <w:rFonts w:ascii="Arial" w:hAnsi="Arial" w:cs="Arial"/>
          <w:sz w:val="24"/>
          <w:szCs w:val="24"/>
          <w:lang w:val="pl-PL"/>
        </w:rPr>
        <w:t>Rodzaj Wykonawcy: oświadczamy, iż należymy do następującej kategorii wykonawców:</w:t>
      </w:r>
    </w:p>
    <w:p w14:paraId="2869366E" w14:textId="77777777" w:rsidR="00C02ACD" w:rsidRPr="001E0890" w:rsidRDefault="00C02ACD" w:rsidP="003140D8">
      <w:pPr>
        <w:pStyle w:val="Akapitzlist1"/>
        <w:numPr>
          <w:ilvl w:val="0"/>
          <w:numId w:val="1"/>
        </w:numPr>
        <w:tabs>
          <w:tab w:val="left" w:pos="851"/>
          <w:tab w:val="left" w:leader="dot" w:pos="6237"/>
        </w:tabs>
        <w:suppressAutoHyphens/>
        <w:spacing w:after="0" w:line="360" w:lineRule="auto"/>
        <w:ind w:left="0" w:firstLine="142"/>
        <w:rPr>
          <w:rFonts w:ascii="Arial" w:hAnsi="Arial" w:cs="Arial"/>
          <w:sz w:val="24"/>
          <w:szCs w:val="24"/>
          <w:lang w:val="pl-PL"/>
        </w:rPr>
      </w:pPr>
      <w:r w:rsidRPr="001E0890">
        <w:rPr>
          <w:rFonts w:ascii="Arial" w:hAnsi="Arial" w:cs="Arial"/>
          <w:sz w:val="24"/>
          <w:szCs w:val="24"/>
          <w:lang w:val="pl-PL"/>
        </w:rPr>
        <w:t>mikroprzedsiębiorstw****</w:t>
      </w:r>
      <w:r w:rsidRPr="001E0890">
        <w:rPr>
          <w:rFonts w:ascii="Arial" w:hAnsi="Arial" w:cs="Arial"/>
          <w:sz w:val="24"/>
          <w:szCs w:val="24"/>
          <w:lang w:val="pl-PL"/>
        </w:rPr>
        <w:tab/>
      </w:r>
      <w:r w:rsidRPr="001E0890">
        <w:rPr>
          <w:rFonts w:ascii="Arial" w:hAnsi="Arial" w:cs="Arial"/>
          <w:sz w:val="24"/>
          <w:szCs w:val="24"/>
          <w:lang w:val="pl-PL"/>
        </w:rPr>
        <w:sym w:font="Symbol" w:char="F07F"/>
      </w:r>
    </w:p>
    <w:p w14:paraId="6759EB7B" w14:textId="77777777" w:rsidR="00C02ACD" w:rsidRPr="001E0890" w:rsidRDefault="00C02ACD" w:rsidP="003140D8">
      <w:pPr>
        <w:pStyle w:val="Akapitzlist1"/>
        <w:numPr>
          <w:ilvl w:val="0"/>
          <w:numId w:val="1"/>
        </w:numPr>
        <w:tabs>
          <w:tab w:val="left" w:pos="851"/>
          <w:tab w:val="left" w:leader="dot" w:pos="6237"/>
        </w:tabs>
        <w:suppressAutoHyphens/>
        <w:spacing w:after="0" w:line="360" w:lineRule="auto"/>
        <w:ind w:left="0" w:firstLine="142"/>
        <w:rPr>
          <w:rFonts w:ascii="Arial" w:hAnsi="Arial" w:cs="Arial"/>
          <w:sz w:val="24"/>
          <w:szCs w:val="24"/>
          <w:lang w:val="pl-PL"/>
        </w:rPr>
      </w:pPr>
      <w:r w:rsidRPr="001E0890">
        <w:rPr>
          <w:rFonts w:ascii="Arial" w:hAnsi="Arial" w:cs="Arial"/>
          <w:sz w:val="24"/>
          <w:szCs w:val="24"/>
          <w:lang w:val="pl-PL"/>
        </w:rPr>
        <w:t>małych przedsiębiorstw****</w:t>
      </w:r>
      <w:r w:rsidRPr="001E0890">
        <w:rPr>
          <w:rFonts w:ascii="Arial" w:hAnsi="Arial" w:cs="Arial"/>
          <w:sz w:val="24"/>
          <w:szCs w:val="24"/>
          <w:lang w:val="pl-PL"/>
        </w:rPr>
        <w:tab/>
      </w:r>
      <w:r w:rsidRPr="001E0890">
        <w:rPr>
          <w:rFonts w:ascii="Arial" w:hAnsi="Arial" w:cs="Arial"/>
          <w:sz w:val="24"/>
          <w:szCs w:val="24"/>
          <w:lang w:val="pl-PL"/>
        </w:rPr>
        <w:sym w:font="Symbol" w:char="F07F"/>
      </w:r>
    </w:p>
    <w:p w14:paraId="7FABBF7F" w14:textId="77777777" w:rsidR="00C02ACD" w:rsidRPr="001E0890" w:rsidRDefault="00C02ACD" w:rsidP="003140D8">
      <w:pPr>
        <w:pStyle w:val="Akapitzlist1"/>
        <w:numPr>
          <w:ilvl w:val="0"/>
          <w:numId w:val="1"/>
        </w:numPr>
        <w:tabs>
          <w:tab w:val="left" w:pos="851"/>
          <w:tab w:val="left" w:leader="dot" w:pos="6237"/>
        </w:tabs>
        <w:suppressAutoHyphens/>
        <w:spacing w:after="0" w:line="360" w:lineRule="auto"/>
        <w:ind w:left="0" w:firstLine="142"/>
        <w:rPr>
          <w:rFonts w:ascii="Arial" w:hAnsi="Arial" w:cs="Arial"/>
          <w:sz w:val="24"/>
          <w:szCs w:val="24"/>
          <w:lang w:val="pl-PL"/>
        </w:rPr>
      </w:pPr>
      <w:r w:rsidRPr="001E0890">
        <w:rPr>
          <w:rFonts w:ascii="Arial" w:hAnsi="Arial" w:cs="Arial"/>
          <w:sz w:val="24"/>
          <w:szCs w:val="24"/>
          <w:lang w:val="pl-PL"/>
        </w:rPr>
        <w:t>średnich przedsiębiorstw****</w:t>
      </w:r>
      <w:r w:rsidRPr="001E0890">
        <w:rPr>
          <w:rFonts w:ascii="Arial" w:hAnsi="Arial" w:cs="Arial"/>
          <w:sz w:val="24"/>
          <w:szCs w:val="24"/>
          <w:lang w:val="pl-PL"/>
        </w:rPr>
        <w:tab/>
      </w:r>
      <w:r w:rsidRPr="001E0890">
        <w:rPr>
          <w:rFonts w:ascii="Arial" w:hAnsi="Arial" w:cs="Arial"/>
          <w:sz w:val="24"/>
          <w:szCs w:val="24"/>
          <w:lang w:val="pl-PL"/>
        </w:rPr>
        <w:sym w:font="Symbol" w:char="F07F"/>
      </w:r>
    </w:p>
    <w:p w14:paraId="7ADE67F7" w14:textId="77777777" w:rsidR="00C02ACD" w:rsidRPr="001E0890" w:rsidRDefault="00C02ACD" w:rsidP="003140D8">
      <w:pPr>
        <w:pStyle w:val="Akapitzlist1"/>
        <w:numPr>
          <w:ilvl w:val="0"/>
          <w:numId w:val="1"/>
        </w:numPr>
        <w:tabs>
          <w:tab w:val="left" w:pos="851"/>
          <w:tab w:val="left" w:leader="dot" w:pos="6237"/>
        </w:tabs>
        <w:suppressAutoHyphens/>
        <w:spacing w:after="0" w:line="360" w:lineRule="auto"/>
        <w:ind w:left="0" w:firstLine="142"/>
        <w:rPr>
          <w:rFonts w:ascii="Arial" w:hAnsi="Arial" w:cs="Arial"/>
          <w:sz w:val="24"/>
          <w:szCs w:val="24"/>
          <w:lang w:val="pl-PL"/>
        </w:rPr>
      </w:pPr>
      <w:r w:rsidRPr="001E0890">
        <w:rPr>
          <w:rFonts w:ascii="Arial" w:hAnsi="Arial" w:cs="Arial"/>
          <w:sz w:val="24"/>
          <w:szCs w:val="24"/>
          <w:lang w:val="pl-PL"/>
        </w:rPr>
        <w:t>jednoosobowa działalność gospodarcza</w:t>
      </w:r>
      <w:r w:rsidRPr="001E0890">
        <w:rPr>
          <w:rFonts w:ascii="Arial" w:hAnsi="Arial" w:cs="Arial"/>
          <w:sz w:val="24"/>
          <w:szCs w:val="24"/>
          <w:lang w:val="pl-PL"/>
        </w:rPr>
        <w:tab/>
      </w:r>
      <w:r w:rsidRPr="001E0890">
        <w:rPr>
          <w:rFonts w:ascii="Arial" w:hAnsi="Arial" w:cs="Arial"/>
          <w:sz w:val="24"/>
          <w:szCs w:val="24"/>
          <w:lang w:val="pl-PL"/>
        </w:rPr>
        <w:sym w:font="Symbol" w:char="F07F"/>
      </w:r>
    </w:p>
    <w:p w14:paraId="4147603F" w14:textId="77777777" w:rsidR="00C02ACD" w:rsidRPr="001E0890" w:rsidRDefault="00C02ACD" w:rsidP="003140D8">
      <w:pPr>
        <w:pStyle w:val="Akapitzlist1"/>
        <w:numPr>
          <w:ilvl w:val="0"/>
          <w:numId w:val="1"/>
        </w:numPr>
        <w:tabs>
          <w:tab w:val="left" w:pos="851"/>
          <w:tab w:val="left" w:leader="dot" w:pos="6237"/>
        </w:tabs>
        <w:suppressAutoHyphens/>
        <w:spacing w:after="0" w:line="360" w:lineRule="auto"/>
        <w:ind w:left="0" w:firstLine="142"/>
        <w:rPr>
          <w:rFonts w:ascii="Arial" w:hAnsi="Arial" w:cs="Arial"/>
          <w:sz w:val="24"/>
          <w:szCs w:val="24"/>
          <w:lang w:val="pl-PL"/>
        </w:rPr>
      </w:pPr>
      <w:r w:rsidRPr="001E0890">
        <w:rPr>
          <w:rFonts w:ascii="Arial" w:hAnsi="Arial" w:cs="Arial"/>
          <w:sz w:val="24"/>
          <w:szCs w:val="24"/>
          <w:lang w:val="pl-PL"/>
        </w:rPr>
        <w:t>osoba fizyczna nieprowadząca działalności gospodarczej</w:t>
      </w:r>
      <w:r w:rsidRPr="001E0890">
        <w:rPr>
          <w:rFonts w:ascii="Arial" w:hAnsi="Arial" w:cs="Arial"/>
          <w:sz w:val="24"/>
          <w:szCs w:val="24"/>
          <w:lang w:val="pl-PL"/>
        </w:rPr>
        <w:tab/>
      </w:r>
      <w:r w:rsidRPr="001E0890">
        <w:rPr>
          <w:rFonts w:ascii="Arial" w:hAnsi="Arial" w:cs="Arial"/>
          <w:sz w:val="24"/>
          <w:szCs w:val="24"/>
          <w:lang w:val="pl-PL"/>
        </w:rPr>
        <w:sym w:font="Symbol" w:char="F07F"/>
      </w:r>
    </w:p>
    <w:p w14:paraId="6A4431EB" w14:textId="77777777" w:rsidR="00C02ACD" w:rsidRPr="001E0890" w:rsidRDefault="00C02ACD" w:rsidP="003140D8">
      <w:pPr>
        <w:pStyle w:val="Akapitzlist1"/>
        <w:numPr>
          <w:ilvl w:val="0"/>
          <w:numId w:val="1"/>
        </w:numPr>
        <w:tabs>
          <w:tab w:val="left" w:pos="851"/>
          <w:tab w:val="left" w:leader="dot" w:pos="6237"/>
        </w:tabs>
        <w:suppressAutoHyphens/>
        <w:spacing w:after="0" w:line="360" w:lineRule="auto"/>
        <w:ind w:left="0" w:firstLine="142"/>
        <w:rPr>
          <w:rFonts w:ascii="Arial" w:hAnsi="Arial" w:cs="Arial"/>
          <w:sz w:val="24"/>
          <w:szCs w:val="24"/>
          <w:lang w:val="pl-PL"/>
        </w:rPr>
      </w:pPr>
      <w:r w:rsidRPr="001E0890">
        <w:rPr>
          <w:rFonts w:ascii="Arial" w:hAnsi="Arial" w:cs="Arial"/>
          <w:sz w:val="24"/>
          <w:szCs w:val="24"/>
          <w:lang w:val="pl-PL"/>
        </w:rPr>
        <w:lastRenderedPageBreak/>
        <w:t>inny rodzaj</w:t>
      </w:r>
      <w:r w:rsidRPr="001E0890">
        <w:rPr>
          <w:rFonts w:ascii="Arial" w:hAnsi="Arial" w:cs="Arial"/>
          <w:sz w:val="24"/>
          <w:szCs w:val="24"/>
          <w:lang w:val="pl-PL"/>
        </w:rPr>
        <w:tab/>
      </w:r>
      <w:r w:rsidRPr="001E0890">
        <w:rPr>
          <w:rFonts w:ascii="Arial" w:hAnsi="Arial" w:cs="Arial"/>
          <w:sz w:val="24"/>
          <w:szCs w:val="24"/>
          <w:lang w:val="pl-PL"/>
        </w:rPr>
        <w:sym w:font="Symbol" w:char="F07F"/>
      </w:r>
    </w:p>
    <w:p w14:paraId="553BE6D3" w14:textId="77777777" w:rsidR="00C02ACD" w:rsidRPr="001E0890" w:rsidRDefault="00C02ACD" w:rsidP="00C02ACD">
      <w:pPr>
        <w:tabs>
          <w:tab w:val="left" w:pos="6804"/>
          <w:tab w:val="left" w:pos="8789"/>
        </w:tabs>
        <w:spacing w:after="0" w:line="360" w:lineRule="auto"/>
        <w:ind w:left="426"/>
        <w:rPr>
          <w:rFonts w:ascii="Arial" w:hAnsi="Arial" w:cs="Arial"/>
          <w:i/>
          <w:sz w:val="24"/>
          <w:szCs w:val="24"/>
        </w:rPr>
      </w:pPr>
      <w:r w:rsidRPr="001E0890">
        <w:rPr>
          <w:rFonts w:ascii="Arial" w:hAnsi="Arial" w:cs="Arial"/>
          <w:i/>
          <w:sz w:val="24"/>
          <w:szCs w:val="24"/>
        </w:rPr>
        <w:t>(zaznaczyć właściwe – w przypadku braku zaznaczenia którejkolwiek odpowiedzi Zamawiający będzie przyjmował, iż Wykonawca należy do kategorii mikroprzedsiębiorstw – Zamawiający wymaga udzielenie odpowiedzi na niniejsze pytanie ze względów na konieczność przekazywania informacji w tym zakresie Prezesowi Urzędu Zamówień Publicznych)</w:t>
      </w:r>
    </w:p>
    <w:p w14:paraId="7613206A" w14:textId="77777777" w:rsidR="00F9066D" w:rsidRPr="001E0890" w:rsidRDefault="00F9066D" w:rsidP="00C02ACD">
      <w:pPr>
        <w:tabs>
          <w:tab w:val="left" w:pos="6804"/>
          <w:tab w:val="left" w:pos="8789"/>
        </w:tabs>
        <w:spacing w:after="0" w:line="360" w:lineRule="auto"/>
        <w:ind w:left="426"/>
        <w:rPr>
          <w:rFonts w:ascii="Arial" w:hAnsi="Arial" w:cs="Arial"/>
          <w:i/>
          <w:sz w:val="24"/>
          <w:szCs w:val="24"/>
        </w:rPr>
      </w:pPr>
    </w:p>
    <w:p w14:paraId="56CF74B3" w14:textId="77777777" w:rsidR="00C02ACD" w:rsidRPr="001E0890" w:rsidRDefault="00C02ACD" w:rsidP="003140D8">
      <w:pPr>
        <w:pStyle w:val="Akapitzlist1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360" w:lineRule="auto"/>
        <w:ind w:left="426" w:firstLine="0"/>
        <w:rPr>
          <w:rFonts w:ascii="Arial" w:hAnsi="Arial" w:cs="Arial"/>
          <w:sz w:val="24"/>
          <w:szCs w:val="24"/>
          <w:lang w:val="pl-PL" w:eastAsia="pl-PL"/>
        </w:rPr>
      </w:pPr>
      <w:r w:rsidRPr="001E0890">
        <w:rPr>
          <w:rFonts w:ascii="Arial" w:hAnsi="Arial" w:cs="Arial"/>
          <w:b/>
          <w:bCs/>
          <w:sz w:val="24"/>
          <w:szCs w:val="24"/>
          <w:lang w:val="pl-PL" w:eastAsia="pl-PL"/>
        </w:rPr>
        <w:t xml:space="preserve">Mikroprzedsiębiorstwo: </w:t>
      </w:r>
      <w:r w:rsidRPr="001E0890">
        <w:rPr>
          <w:rFonts w:ascii="Arial" w:hAnsi="Arial" w:cs="Arial"/>
          <w:sz w:val="24"/>
          <w:szCs w:val="24"/>
          <w:lang w:val="pl-PL" w:eastAsia="pl-PL"/>
        </w:rPr>
        <w:t xml:space="preserve">przedsiębiorstwo, które </w:t>
      </w:r>
      <w:r w:rsidRPr="001E0890">
        <w:rPr>
          <w:rFonts w:ascii="Arial" w:hAnsi="Arial" w:cs="Arial"/>
          <w:bCs/>
          <w:sz w:val="24"/>
          <w:szCs w:val="24"/>
          <w:lang w:val="pl-PL" w:eastAsia="pl-PL"/>
        </w:rPr>
        <w:t xml:space="preserve">zatrudnia mniej niż 10 osób </w:t>
      </w:r>
      <w:r w:rsidRPr="001E0890">
        <w:rPr>
          <w:rFonts w:ascii="Arial" w:hAnsi="Arial" w:cs="Arial"/>
          <w:sz w:val="24"/>
          <w:szCs w:val="24"/>
          <w:lang w:val="pl-PL" w:eastAsia="pl-PL"/>
        </w:rPr>
        <w:t xml:space="preserve">i którego roczny obrót lub roczna suma bilansowa </w:t>
      </w:r>
      <w:r w:rsidRPr="001E0890">
        <w:rPr>
          <w:rFonts w:ascii="Arial" w:hAnsi="Arial" w:cs="Arial"/>
          <w:bCs/>
          <w:sz w:val="24"/>
          <w:szCs w:val="24"/>
          <w:lang w:val="pl-PL" w:eastAsia="pl-PL"/>
        </w:rPr>
        <w:t>nie przekracza 2 milionów EUR,</w:t>
      </w:r>
    </w:p>
    <w:p w14:paraId="6FBCC9F8" w14:textId="77777777" w:rsidR="00C02ACD" w:rsidRPr="001E0890" w:rsidRDefault="00C02ACD" w:rsidP="003140D8">
      <w:pPr>
        <w:pStyle w:val="Akapitzlist1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360" w:lineRule="auto"/>
        <w:ind w:left="425" w:firstLine="0"/>
        <w:rPr>
          <w:rFonts w:ascii="Arial" w:hAnsi="Arial" w:cs="Arial"/>
          <w:sz w:val="24"/>
          <w:szCs w:val="24"/>
          <w:lang w:val="pl-PL" w:eastAsia="pl-PL"/>
        </w:rPr>
      </w:pPr>
      <w:r w:rsidRPr="001E0890">
        <w:rPr>
          <w:rFonts w:ascii="Arial" w:hAnsi="Arial" w:cs="Arial"/>
          <w:b/>
          <w:bCs/>
          <w:sz w:val="24"/>
          <w:szCs w:val="24"/>
          <w:lang w:val="pl-PL" w:eastAsia="pl-PL"/>
        </w:rPr>
        <w:t xml:space="preserve">Małe przedsiębiorstwo: </w:t>
      </w:r>
      <w:r w:rsidRPr="001E0890">
        <w:rPr>
          <w:rFonts w:ascii="Arial" w:hAnsi="Arial" w:cs="Arial"/>
          <w:sz w:val="24"/>
          <w:szCs w:val="24"/>
          <w:lang w:val="pl-PL" w:eastAsia="pl-PL"/>
        </w:rPr>
        <w:t xml:space="preserve">przedsiębiorstwo, które </w:t>
      </w:r>
      <w:r w:rsidRPr="001E0890">
        <w:rPr>
          <w:rFonts w:ascii="Arial" w:hAnsi="Arial" w:cs="Arial"/>
          <w:bCs/>
          <w:sz w:val="24"/>
          <w:szCs w:val="24"/>
          <w:lang w:val="pl-PL" w:eastAsia="pl-PL"/>
        </w:rPr>
        <w:t xml:space="preserve">zatrudnia mniej niż 50 osób </w:t>
      </w:r>
      <w:r w:rsidRPr="001E0890">
        <w:rPr>
          <w:rFonts w:ascii="Arial" w:hAnsi="Arial" w:cs="Arial"/>
          <w:sz w:val="24"/>
          <w:szCs w:val="24"/>
          <w:lang w:val="pl-PL" w:eastAsia="pl-PL"/>
        </w:rPr>
        <w:t xml:space="preserve">i którego roczny obrót lub roczna suma bilansowa </w:t>
      </w:r>
      <w:r w:rsidRPr="001E0890">
        <w:rPr>
          <w:rFonts w:ascii="Arial" w:hAnsi="Arial" w:cs="Arial"/>
          <w:bCs/>
          <w:sz w:val="24"/>
          <w:szCs w:val="24"/>
          <w:lang w:val="pl-PL" w:eastAsia="pl-PL"/>
        </w:rPr>
        <w:t>nie przekracza 10 milionów EUR,</w:t>
      </w:r>
    </w:p>
    <w:p w14:paraId="389D3238" w14:textId="77777777" w:rsidR="00C02ACD" w:rsidRPr="001E0890" w:rsidRDefault="00C02ACD" w:rsidP="003140D8">
      <w:pPr>
        <w:pStyle w:val="Default"/>
        <w:numPr>
          <w:ilvl w:val="0"/>
          <w:numId w:val="2"/>
        </w:numPr>
        <w:spacing w:line="360" w:lineRule="auto"/>
        <w:ind w:left="426" w:firstLine="0"/>
        <w:rPr>
          <w:rFonts w:ascii="Arial" w:eastAsia="Times New Roman" w:hAnsi="Arial" w:cs="Arial"/>
          <w:color w:val="auto"/>
          <w:lang w:eastAsia="pl-PL"/>
        </w:rPr>
      </w:pPr>
      <w:r w:rsidRPr="001E0890">
        <w:rPr>
          <w:rFonts w:ascii="Arial" w:eastAsia="Times New Roman" w:hAnsi="Arial" w:cs="Arial"/>
          <w:b/>
          <w:bCs/>
          <w:color w:val="auto"/>
          <w:lang w:eastAsia="pl-PL"/>
        </w:rPr>
        <w:t xml:space="preserve">Średnie przedsiębiorstwa: </w:t>
      </w:r>
      <w:r w:rsidRPr="001E0890">
        <w:rPr>
          <w:rFonts w:ascii="Arial" w:eastAsia="Times New Roman" w:hAnsi="Arial" w:cs="Arial"/>
          <w:bCs/>
          <w:color w:val="auto"/>
          <w:lang w:eastAsia="pl-PL"/>
        </w:rPr>
        <w:t xml:space="preserve">przedsiębiorstwa, które nie są mikroprzedsiębiorstwami ani małymi przedsiębiorstwami </w:t>
      </w:r>
      <w:r w:rsidRPr="001E0890">
        <w:rPr>
          <w:rFonts w:ascii="Arial" w:eastAsia="Times New Roman" w:hAnsi="Arial" w:cs="Arial"/>
          <w:color w:val="auto"/>
          <w:lang w:eastAsia="pl-PL"/>
        </w:rPr>
        <w:t xml:space="preserve">i które </w:t>
      </w:r>
      <w:r w:rsidRPr="001E0890">
        <w:rPr>
          <w:rFonts w:ascii="Arial" w:eastAsia="Times New Roman" w:hAnsi="Arial" w:cs="Arial"/>
          <w:bCs/>
          <w:color w:val="auto"/>
          <w:lang w:eastAsia="pl-PL"/>
        </w:rPr>
        <w:t xml:space="preserve">zatrudniają mniej niż 250 osób </w:t>
      </w:r>
      <w:r w:rsidRPr="001E0890">
        <w:rPr>
          <w:rFonts w:ascii="Arial" w:eastAsia="Times New Roman" w:hAnsi="Arial" w:cs="Arial"/>
          <w:color w:val="auto"/>
          <w:lang w:eastAsia="pl-PL"/>
        </w:rPr>
        <w:t xml:space="preserve">i których </w:t>
      </w:r>
      <w:r w:rsidRPr="001E0890">
        <w:rPr>
          <w:rFonts w:ascii="Arial" w:eastAsia="Times New Roman" w:hAnsi="Arial" w:cs="Arial"/>
          <w:bCs/>
          <w:color w:val="auto"/>
          <w:lang w:eastAsia="pl-PL"/>
        </w:rPr>
        <w:t xml:space="preserve">roczny obrót nie przekracza 50 milionów EUR </w:t>
      </w:r>
      <w:r w:rsidRPr="001E0890">
        <w:rPr>
          <w:rFonts w:ascii="Arial" w:eastAsia="Times New Roman" w:hAnsi="Arial" w:cs="Arial"/>
          <w:bCs/>
          <w:i/>
          <w:iCs/>
          <w:color w:val="auto"/>
          <w:lang w:eastAsia="pl-PL"/>
        </w:rPr>
        <w:t xml:space="preserve">lub </w:t>
      </w:r>
      <w:r w:rsidRPr="001E0890">
        <w:rPr>
          <w:rFonts w:ascii="Arial" w:eastAsia="Times New Roman" w:hAnsi="Arial" w:cs="Arial"/>
          <w:bCs/>
          <w:color w:val="auto"/>
          <w:lang w:eastAsia="pl-PL"/>
        </w:rPr>
        <w:t>roczna suma bilansowa nie przekracza 43 milionów EUR</w:t>
      </w:r>
      <w:r w:rsidRPr="001E0890">
        <w:rPr>
          <w:rFonts w:ascii="Arial" w:eastAsia="Times New Roman" w:hAnsi="Arial" w:cs="Arial"/>
          <w:color w:val="auto"/>
          <w:lang w:eastAsia="pl-PL"/>
        </w:rPr>
        <w:t>,</w:t>
      </w:r>
    </w:p>
    <w:p w14:paraId="019C6364" w14:textId="77777777" w:rsidR="00C02ACD" w:rsidRPr="001E0890" w:rsidRDefault="00C02ACD" w:rsidP="00C02ACD">
      <w:pPr>
        <w:tabs>
          <w:tab w:val="num" w:pos="284"/>
        </w:tabs>
        <w:spacing w:after="0" w:line="360" w:lineRule="auto"/>
        <w:ind w:left="284" w:right="607" w:hanging="284"/>
        <w:rPr>
          <w:rFonts w:ascii="Arial" w:hAnsi="Arial" w:cs="Arial"/>
          <w:sz w:val="24"/>
          <w:szCs w:val="24"/>
          <w:vertAlign w:val="superscript"/>
        </w:rPr>
      </w:pPr>
      <w:r w:rsidRPr="001E0890">
        <w:rPr>
          <w:rFonts w:ascii="Arial" w:hAnsi="Arial" w:cs="Arial"/>
          <w:sz w:val="24"/>
          <w:szCs w:val="24"/>
          <w:vertAlign w:val="superscript"/>
        </w:rPr>
        <w:t>*niepotrzebne skreślić</w:t>
      </w:r>
    </w:p>
    <w:p w14:paraId="679DAD05" w14:textId="77777777" w:rsidR="00C02ACD" w:rsidRPr="001E0890" w:rsidRDefault="00C02ACD" w:rsidP="00C02ACD">
      <w:pPr>
        <w:tabs>
          <w:tab w:val="num" w:pos="284"/>
        </w:tabs>
        <w:spacing w:after="0" w:line="360" w:lineRule="auto"/>
        <w:ind w:left="284" w:right="607" w:hanging="284"/>
        <w:rPr>
          <w:rFonts w:ascii="Arial" w:hAnsi="Arial" w:cs="Arial"/>
          <w:sz w:val="24"/>
          <w:szCs w:val="24"/>
          <w:vertAlign w:val="superscript"/>
        </w:rPr>
      </w:pPr>
      <w:r w:rsidRPr="001E0890">
        <w:rPr>
          <w:rFonts w:ascii="Arial" w:hAnsi="Arial" w:cs="Arial"/>
          <w:sz w:val="24"/>
          <w:szCs w:val="24"/>
          <w:vertAlign w:val="superscript"/>
        </w:rPr>
        <w:t>** należy wskazać firmy podwykonawców</w:t>
      </w:r>
    </w:p>
    <w:p w14:paraId="270393C7" w14:textId="77777777" w:rsidR="00F9066D" w:rsidRPr="001E0890" w:rsidRDefault="00F9066D" w:rsidP="00C02ACD">
      <w:pPr>
        <w:tabs>
          <w:tab w:val="num" w:pos="284"/>
        </w:tabs>
        <w:spacing w:after="0" w:line="360" w:lineRule="auto"/>
        <w:ind w:left="284" w:right="607" w:hanging="284"/>
        <w:rPr>
          <w:rFonts w:ascii="Arial" w:hAnsi="Arial" w:cs="Arial"/>
          <w:sz w:val="24"/>
          <w:szCs w:val="24"/>
          <w:vertAlign w:val="superscript"/>
        </w:rPr>
      </w:pPr>
    </w:p>
    <w:p w14:paraId="4F48FB01" w14:textId="77777777" w:rsidR="00F9066D" w:rsidRPr="001E0890" w:rsidRDefault="00F9066D" w:rsidP="00C02ACD">
      <w:pPr>
        <w:tabs>
          <w:tab w:val="num" w:pos="284"/>
        </w:tabs>
        <w:spacing w:after="0" w:line="360" w:lineRule="auto"/>
        <w:ind w:left="284" w:right="607" w:hanging="284"/>
        <w:rPr>
          <w:rFonts w:ascii="Arial" w:hAnsi="Arial" w:cs="Arial"/>
          <w:sz w:val="24"/>
          <w:szCs w:val="24"/>
          <w:vertAlign w:val="superscript"/>
        </w:rPr>
      </w:pP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4196"/>
        <w:gridCol w:w="4592"/>
      </w:tblGrid>
      <w:tr w:rsidR="00C02ACD" w:rsidRPr="001E0890" w14:paraId="309649FA" w14:textId="77777777" w:rsidTr="00144B3A">
        <w:trPr>
          <w:trHeight w:val="814"/>
        </w:trPr>
        <w:tc>
          <w:tcPr>
            <w:tcW w:w="4606" w:type="dxa"/>
            <w:vAlign w:val="center"/>
          </w:tcPr>
          <w:p w14:paraId="3DD23AAB" w14:textId="77777777" w:rsidR="00C02ACD" w:rsidRPr="001E0890" w:rsidRDefault="00C02ACD" w:rsidP="00144B3A">
            <w:pPr>
              <w:tabs>
                <w:tab w:val="num" w:pos="284"/>
              </w:tabs>
              <w:spacing w:after="0" w:line="360" w:lineRule="auto"/>
              <w:ind w:right="607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1E0890">
              <w:rPr>
                <w:rFonts w:ascii="Arial" w:hAnsi="Arial" w:cs="Arial"/>
                <w:sz w:val="24"/>
                <w:szCs w:val="24"/>
              </w:rPr>
              <w:t>...................................</w:t>
            </w:r>
          </w:p>
        </w:tc>
        <w:tc>
          <w:tcPr>
            <w:tcW w:w="4606" w:type="dxa"/>
            <w:vAlign w:val="center"/>
          </w:tcPr>
          <w:p w14:paraId="45217BC7" w14:textId="77777777" w:rsidR="00C02ACD" w:rsidRPr="001E0890" w:rsidRDefault="00C02ACD" w:rsidP="00144B3A">
            <w:pPr>
              <w:tabs>
                <w:tab w:val="num" w:pos="284"/>
              </w:tabs>
              <w:spacing w:after="0" w:line="360" w:lineRule="auto"/>
              <w:ind w:right="607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1E0890">
              <w:rPr>
                <w:rFonts w:ascii="Arial" w:hAnsi="Arial" w:cs="Arial"/>
                <w:sz w:val="24"/>
                <w:szCs w:val="24"/>
              </w:rPr>
              <w:t>........................................................</w:t>
            </w:r>
          </w:p>
        </w:tc>
      </w:tr>
      <w:tr w:rsidR="00C02ACD" w:rsidRPr="001E0890" w14:paraId="0211D4D6" w14:textId="77777777" w:rsidTr="00144B3A">
        <w:tc>
          <w:tcPr>
            <w:tcW w:w="4606" w:type="dxa"/>
          </w:tcPr>
          <w:p w14:paraId="10A0B6A4" w14:textId="77777777" w:rsidR="00C02ACD" w:rsidRPr="001E0890" w:rsidRDefault="00C02ACD" w:rsidP="00144B3A">
            <w:pPr>
              <w:tabs>
                <w:tab w:val="num" w:pos="284"/>
              </w:tabs>
              <w:spacing w:after="0" w:line="360" w:lineRule="auto"/>
              <w:ind w:right="607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1E0890">
              <w:rPr>
                <w:rFonts w:ascii="Arial" w:hAnsi="Arial" w:cs="Arial"/>
                <w:sz w:val="24"/>
                <w:szCs w:val="24"/>
              </w:rPr>
              <w:t>miejscowość i data</w:t>
            </w:r>
          </w:p>
        </w:tc>
        <w:tc>
          <w:tcPr>
            <w:tcW w:w="4606" w:type="dxa"/>
          </w:tcPr>
          <w:p w14:paraId="008B7B9D" w14:textId="77777777" w:rsidR="00C02ACD" w:rsidRPr="001E0890" w:rsidRDefault="00C02ACD" w:rsidP="00144B3A">
            <w:pPr>
              <w:tabs>
                <w:tab w:val="num" w:pos="284"/>
              </w:tabs>
              <w:spacing w:after="0" w:line="360" w:lineRule="auto"/>
              <w:ind w:right="607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1E0890">
              <w:rPr>
                <w:rFonts w:ascii="Arial" w:hAnsi="Arial" w:cs="Arial"/>
                <w:sz w:val="24"/>
                <w:szCs w:val="24"/>
              </w:rPr>
              <w:t>podpisy osób uprawnionych do reprezentowania Wykonawcy</w:t>
            </w:r>
          </w:p>
        </w:tc>
      </w:tr>
    </w:tbl>
    <w:p w14:paraId="011EBBF6" w14:textId="437AE944" w:rsidR="001F17A7" w:rsidRPr="00F476D3" w:rsidRDefault="00C02ACD" w:rsidP="00C02ACD">
      <w:pPr>
        <w:tabs>
          <w:tab w:val="num" w:pos="284"/>
        </w:tabs>
        <w:spacing w:after="0" w:line="360" w:lineRule="auto"/>
        <w:ind w:left="284" w:right="607" w:hanging="284"/>
        <w:rPr>
          <w:rFonts w:ascii="Arial" w:hAnsi="Arial" w:cs="Arial"/>
          <w:b/>
          <w:noProof/>
          <w:sz w:val="24"/>
          <w:szCs w:val="24"/>
          <w:vertAlign w:val="superscript"/>
        </w:rPr>
      </w:pPr>
      <w:r w:rsidRPr="001E0890">
        <w:rPr>
          <w:rFonts w:ascii="Arial" w:hAnsi="Arial" w:cs="Arial"/>
          <w:b/>
          <w:sz w:val="24"/>
          <w:szCs w:val="24"/>
          <w:vertAlign w:val="superscript"/>
        </w:rPr>
        <w:t xml:space="preserve">Uwaga: Oferta w postaci elektronicznej winna być podpisana w formie kwalifikowanego podpisu elektronicznego </w:t>
      </w:r>
    </w:p>
    <w:sectPr w:rsidR="001F17A7" w:rsidRPr="00F476D3" w:rsidSect="00395A66">
      <w:headerReference w:type="default" r:id="rId8"/>
      <w:footerReference w:type="default" r:id="rId9"/>
      <w:pgSz w:w="11906" w:h="16838"/>
      <w:pgMar w:top="709" w:right="1417" w:bottom="851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A40F3" w14:textId="77777777" w:rsidR="00B571D1" w:rsidRPr="001E0890" w:rsidRDefault="00B571D1" w:rsidP="00486356">
      <w:pPr>
        <w:spacing w:after="0" w:line="240" w:lineRule="auto"/>
      </w:pPr>
      <w:r w:rsidRPr="001E0890">
        <w:separator/>
      </w:r>
    </w:p>
  </w:endnote>
  <w:endnote w:type="continuationSeparator" w:id="0">
    <w:p w14:paraId="06FC3915" w14:textId="77777777" w:rsidR="00B571D1" w:rsidRPr="001E0890" w:rsidRDefault="00B571D1" w:rsidP="00486356">
      <w:pPr>
        <w:spacing w:after="0" w:line="240" w:lineRule="auto"/>
      </w:pPr>
      <w:r w:rsidRPr="001E089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altName w:val="Calibri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6EEC7" w14:textId="64CC8A3E" w:rsidR="00E27F95" w:rsidRPr="001E0890" w:rsidRDefault="00B2748A">
    <w:pPr>
      <w:pStyle w:val="Stopka"/>
    </w:pPr>
    <w:r w:rsidRPr="001E0890"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12FD2FB9" wp14:editId="129B244E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750560" cy="1259840"/>
              <wp:effectExtent l="0" t="0" r="0" b="0"/>
              <wp:wrapNone/>
              <wp:docPr id="368193006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0560" cy="1259840"/>
                        <a:chOff x="1363" y="15021"/>
                        <a:chExt cx="9056" cy="1984"/>
                      </a:xfrm>
                    </wpg:grpSpPr>
                    <pic:pic xmlns:pic="http://schemas.openxmlformats.org/drawingml/2006/picture">
                      <pic:nvPicPr>
                        <pic:cNvPr id="2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363" y="15021"/>
                          <a:ext cx="9056" cy="198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2761" y="15580"/>
                          <a:ext cx="3322" cy="1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D447431" w14:textId="77777777" w:rsidR="00E27F95" w:rsidRPr="009D2B39" w:rsidRDefault="00E27F95" w:rsidP="002E4832">
                            <w:pPr>
                              <w:spacing w:line="240" w:lineRule="auto"/>
                              <w:rPr>
                                <w:rFonts w:ascii="Times New Roman" w:hAnsi="Times New Roman"/>
                                <w:spacing w:val="10"/>
                                <w:sz w:val="12"/>
                                <w:lang w:val="en-GB"/>
                              </w:rPr>
                            </w:pPr>
                            <w:r w:rsidRPr="001E0890">
                              <w:rPr>
                                <w:rFonts w:ascii="Times New Roman" w:hAnsi="Times New Roman"/>
                                <w:spacing w:val="10"/>
                                <w:sz w:val="12"/>
                              </w:rPr>
                              <w:t>Regionalne Centrum Polityki Społecznej w Łodzi</w:t>
                            </w:r>
                            <w:r w:rsidRPr="001E0890">
                              <w:rPr>
                                <w:rFonts w:ascii="Times New Roman" w:hAnsi="Times New Roman"/>
                                <w:spacing w:val="10"/>
                                <w:sz w:val="12"/>
                              </w:rPr>
                              <w:br/>
                              <w:t xml:space="preserve">ul. </w:t>
                            </w:r>
                            <w:proofErr w:type="spellStart"/>
                            <w:r w:rsidRPr="009D2B39">
                              <w:rPr>
                                <w:rFonts w:ascii="Times New Roman" w:hAnsi="Times New Roman"/>
                                <w:spacing w:val="10"/>
                                <w:sz w:val="12"/>
                                <w:lang w:val="en-GB"/>
                              </w:rPr>
                              <w:t>Snycerska</w:t>
                            </w:r>
                            <w:proofErr w:type="spellEnd"/>
                            <w:r w:rsidRPr="009D2B39">
                              <w:rPr>
                                <w:rFonts w:ascii="Times New Roman" w:hAnsi="Times New Roman"/>
                                <w:spacing w:val="10"/>
                                <w:sz w:val="12"/>
                                <w:lang w:val="en-GB"/>
                              </w:rPr>
                              <w:t xml:space="preserve"> 8, 91-302 Łódź</w:t>
                            </w:r>
                            <w:r w:rsidRPr="009D2B39">
                              <w:rPr>
                                <w:rFonts w:ascii="Times New Roman" w:hAnsi="Times New Roman"/>
                                <w:spacing w:val="10"/>
                                <w:sz w:val="12"/>
                                <w:lang w:val="en-GB"/>
                              </w:rPr>
                              <w:br/>
                              <w:t>tel. +48 42 203 48 52, 203 48 43, 203 48 50</w:t>
                            </w:r>
                            <w:r w:rsidRPr="009D2B39">
                              <w:rPr>
                                <w:rFonts w:ascii="Times New Roman" w:hAnsi="Times New Roman"/>
                                <w:spacing w:val="10"/>
                                <w:sz w:val="12"/>
                                <w:lang w:val="en-GB"/>
                              </w:rPr>
                              <w:br/>
                              <w:t>tel. +48 42 203 48 49, 203 48 36</w:t>
                            </w:r>
                            <w:r w:rsidRPr="009D2B39">
                              <w:rPr>
                                <w:rFonts w:ascii="Times New Roman" w:hAnsi="Times New Roman"/>
                                <w:spacing w:val="10"/>
                                <w:sz w:val="12"/>
                                <w:lang w:val="en-GB"/>
                              </w:rPr>
                              <w:br/>
                              <w:t>tel./fax: +48 42 203 48 44, 203 48 34</w:t>
                            </w:r>
                            <w:r w:rsidRPr="009D2B39">
                              <w:rPr>
                                <w:rFonts w:ascii="Times New Roman" w:hAnsi="Times New Roman"/>
                                <w:spacing w:val="10"/>
                                <w:sz w:val="12"/>
                                <w:lang w:val="en-GB"/>
                              </w:rPr>
                              <w:br/>
                              <w:t xml:space="preserve">e-mail: </w:t>
                            </w:r>
                            <w:hyperlink r:id="rId2" w:history="1">
                              <w:r w:rsidRPr="009D2B39">
                                <w:rPr>
                                  <w:rStyle w:val="Hipercze"/>
                                  <w:rFonts w:ascii="Times New Roman" w:hAnsi="Times New Roman"/>
                                  <w:spacing w:val="10"/>
                                  <w:sz w:val="12"/>
                                  <w:lang w:val="en-GB"/>
                                </w:rPr>
                                <w:t>pokl@rcpslodz.pl</w:t>
                              </w:r>
                            </w:hyperlink>
                            <w:r w:rsidRPr="009D2B39">
                              <w:rPr>
                                <w:rFonts w:ascii="Times New Roman" w:hAnsi="Times New Roman"/>
                                <w:spacing w:val="10"/>
                                <w:sz w:val="12"/>
                                <w:lang w:val="en-GB"/>
                              </w:rPr>
                              <w:br/>
                              <w:t>www.pokl-rcspslodz.pl</w:t>
                            </w:r>
                          </w:p>
                          <w:p w14:paraId="362A5365" w14:textId="77777777" w:rsidR="00E27F95" w:rsidRPr="009D2B39" w:rsidRDefault="00E27F95" w:rsidP="002E4832">
                            <w:pPr>
                              <w:rPr>
                                <w:sz w:val="1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2FD2FB9" id="Group 1" o:spid="_x0000_s1026" style="position:absolute;margin-left:0;margin-top:0;width:452.8pt;height:99.2pt;z-index:251657728" coordorigin="1363,15021" coordsize="9056,1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7" type="#_x0000_t75" style="position:absolute;left:1363;top:15021;width:9056;height:1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">
                <v:imagedata r:id="rId3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2761;top:15580;width:3322;height:1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<v:textbox>
                  <w:txbxContent>
                    <w:p w14:paraId="2D447431" w14:textId="77777777" w:rsidR="00E27F95" w:rsidRPr="009D2B39" w:rsidRDefault="00E27F95" w:rsidP="002E4832">
                      <w:pPr>
                        <w:spacing w:line="240" w:lineRule="auto"/>
                        <w:rPr>
                          <w:rFonts w:ascii="Times New Roman" w:hAnsi="Times New Roman"/>
                          <w:spacing w:val="10"/>
                          <w:sz w:val="12"/>
                          <w:lang w:val="en-GB"/>
                        </w:rPr>
                      </w:pPr>
                      <w:r w:rsidRPr="001E0890">
                        <w:rPr>
                          <w:rFonts w:ascii="Times New Roman" w:hAnsi="Times New Roman"/>
                          <w:spacing w:val="10"/>
                          <w:sz w:val="12"/>
                        </w:rPr>
                        <w:t>Regionalne Centrum Polityki Społecznej w Łodzi</w:t>
                      </w:r>
                      <w:r w:rsidRPr="001E0890">
                        <w:rPr>
                          <w:rFonts w:ascii="Times New Roman" w:hAnsi="Times New Roman"/>
                          <w:spacing w:val="10"/>
                          <w:sz w:val="12"/>
                        </w:rPr>
                        <w:br/>
                        <w:t xml:space="preserve">ul. </w:t>
                      </w:r>
                      <w:proofErr w:type="spellStart"/>
                      <w:r w:rsidRPr="009D2B39">
                        <w:rPr>
                          <w:rFonts w:ascii="Times New Roman" w:hAnsi="Times New Roman"/>
                          <w:spacing w:val="10"/>
                          <w:sz w:val="12"/>
                          <w:lang w:val="en-GB"/>
                        </w:rPr>
                        <w:t>Snycerska</w:t>
                      </w:r>
                      <w:proofErr w:type="spellEnd"/>
                      <w:r w:rsidRPr="009D2B39">
                        <w:rPr>
                          <w:rFonts w:ascii="Times New Roman" w:hAnsi="Times New Roman"/>
                          <w:spacing w:val="10"/>
                          <w:sz w:val="12"/>
                          <w:lang w:val="en-GB"/>
                        </w:rPr>
                        <w:t xml:space="preserve"> 8, 91-302 Łódź</w:t>
                      </w:r>
                      <w:r w:rsidRPr="009D2B39">
                        <w:rPr>
                          <w:rFonts w:ascii="Times New Roman" w:hAnsi="Times New Roman"/>
                          <w:spacing w:val="10"/>
                          <w:sz w:val="12"/>
                          <w:lang w:val="en-GB"/>
                        </w:rPr>
                        <w:br/>
                        <w:t>tel. +48 42 203 48 52, 203 48 43, 203 48 50</w:t>
                      </w:r>
                      <w:r w:rsidRPr="009D2B39">
                        <w:rPr>
                          <w:rFonts w:ascii="Times New Roman" w:hAnsi="Times New Roman"/>
                          <w:spacing w:val="10"/>
                          <w:sz w:val="12"/>
                          <w:lang w:val="en-GB"/>
                        </w:rPr>
                        <w:br/>
                        <w:t>tel. +48 42 203 48 49, 203 48 36</w:t>
                      </w:r>
                      <w:r w:rsidRPr="009D2B39">
                        <w:rPr>
                          <w:rFonts w:ascii="Times New Roman" w:hAnsi="Times New Roman"/>
                          <w:spacing w:val="10"/>
                          <w:sz w:val="12"/>
                          <w:lang w:val="en-GB"/>
                        </w:rPr>
                        <w:br/>
                        <w:t>tel./fax: +48 42 203 48 44, 203 48 34</w:t>
                      </w:r>
                      <w:r w:rsidRPr="009D2B39">
                        <w:rPr>
                          <w:rFonts w:ascii="Times New Roman" w:hAnsi="Times New Roman"/>
                          <w:spacing w:val="10"/>
                          <w:sz w:val="12"/>
                          <w:lang w:val="en-GB"/>
                        </w:rPr>
                        <w:br/>
                        <w:t xml:space="preserve">e-mail: </w:t>
                      </w:r>
                      <w:hyperlink r:id="rId4" w:history="1">
                        <w:r w:rsidRPr="009D2B39">
                          <w:rPr>
                            <w:rStyle w:val="Hipercze"/>
                            <w:rFonts w:ascii="Times New Roman" w:hAnsi="Times New Roman"/>
                            <w:spacing w:val="10"/>
                            <w:sz w:val="12"/>
                            <w:lang w:val="en-GB"/>
                          </w:rPr>
                          <w:t>pokl@rcpslodz.pl</w:t>
                        </w:r>
                      </w:hyperlink>
                      <w:r w:rsidRPr="009D2B39">
                        <w:rPr>
                          <w:rFonts w:ascii="Times New Roman" w:hAnsi="Times New Roman"/>
                          <w:spacing w:val="10"/>
                          <w:sz w:val="12"/>
                          <w:lang w:val="en-GB"/>
                        </w:rPr>
                        <w:br/>
                        <w:t>www.pokl-rcspslodz.pl</w:t>
                      </w:r>
                    </w:p>
                    <w:p w14:paraId="362A5365" w14:textId="77777777" w:rsidR="00E27F95" w:rsidRPr="009D2B39" w:rsidRDefault="00E27F95" w:rsidP="002E4832">
                      <w:pPr>
                        <w:rPr>
                          <w:sz w:val="14"/>
                          <w:lang w:val="en-GB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294C8" w14:textId="77777777" w:rsidR="00B571D1" w:rsidRPr="001E0890" w:rsidRDefault="00B571D1" w:rsidP="00486356">
      <w:pPr>
        <w:spacing w:after="0" w:line="240" w:lineRule="auto"/>
      </w:pPr>
      <w:r w:rsidRPr="001E0890">
        <w:separator/>
      </w:r>
    </w:p>
  </w:footnote>
  <w:footnote w:type="continuationSeparator" w:id="0">
    <w:p w14:paraId="59E5EE0D" w14:textId="77777777" w:rsidR="00B571D1" w:rsidRPr="001E0890" w:rsidRDefault="00B571D1" w:rsidP="00486356">
      <w:pPr>
        <w:spacing w:after="0" w:line="240" w:lineRule="auto"/>
      </w:pPr>
      <w:r w:rsidRPr="001E0890">
        <w:continuationSeparator/>
      </w:r>
    </w:p>
  </w:footnote>
  <w:footnote w:id="1">
    <w:p w14:paraId="161C8C33" w14:textId="77777777" w:rsidR="00C02ACD" w:rsidRPr="001E0890" w:rsidRDefault="00C02ACD" w:rsidP="00C02ACD">
      <w:pPr>
        <w:pStyle w:val="Tekstprzypisudolnego"/>
        <w:rPr>
          <w:rFonts w:ascii="Arial" w:hAnsi="Arial" w:cs="Arial"/>
          <w:sz w:val="15"/>
          <w:szCs w:val="15"/>
        </w:rPr>
      </w:pPr>
      <w:r w:rsidRPr="001E0890">
        <w:rPr>
          <w:rStyle w:val="Odwoanieprzypisudolnego"/>
          <w:rFonts w:ascii="Arial" w:hAnsi="Arial" w:cs="Arial"/>
          <w:sz w:val="15"/>
          <w:szCs w:val="15"/>
        </w:rPr>
        <w:footnoteRef/>
      </w:r>
      <w:r w:rsidRPr="001E0890">
        <w:rPr>
          <w:rFonts w:ascii="Arial" w:hAnsi="Arial" w:cs="Arial"/>
          <w:sz w:val="15"/>
          <w:szCs w:val="15"/>
        </w:rPr>
        <w:t>Rozporządzenie Parlamentu Europejskiego i Rady (UE) 2016/679 z 27 kwietnia 2016 r. w sprawie ochrony osób fizycznych w związku z przetwarzaniem danych osobowych i w sprawie swobodnego przepływu takich danych oraz uchylenia dyrektywy 95/46/WE (ogólne rozporządzenie o ochronie danych) (Dz. Urz. UE L 119 z 04.05.2016, str.1)</w:t>
      </w:r>
    </w:p>
  </w:footnote>
  <w:footnote w:id="2">
    <w:p w14:paraId="603B38A6" w14:textId="77777777" w:rsidR="00C02ACD" w:rsidRPr="001E0890" w:rsidRDefault="00C02ACD" w:rsidP="00C02ACD">
      <w:pPr>
        <w:pStyle w:val="Tekstprzypisudolnego"/>
        <w:rPr>
          <w:rFonts w:ascii="Arial" w:hAnsi="Arial" w:cs="Arial"/>
          <w:sz w:val="15"/>
          <w:szCs w:val="15"/>
        </w:rPr>
      </w:pPr>
      <w:r w:rsidRPr="001E0890">
        <w:rPr>
          <w:rStyle w:val="Odwoanieprzypisudolnego"/>
          <w:rFonts w:ascii="Arial" w:hAnsi="Arial" w:cs="Arial"/>
          <w:sz w:val="15"/>
          <w:szCs w:val="15"/>
        </w:rPr>
        <w:footnoteRef/>
      </w:r>
      <w:r w:rsidRPr="001E0890">
        <w:rPr>
          <w:rFonts w:ascii="Arial" w:hAnsi="Arial" w:cs="Arial"/>
          <w:sz w:val="15"/>
          <w:szCs w:val="15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przed jego wykreślenie).</w:t>
      </w:r>
    </w:p>
    <w:p w14:paraId="5AF91404" w14:textId="77777777" w:rsidR="00C02ACD" w:rsidRPr="00717EF5" w:rsidRDefault="00C02ACD" w:rsidP="00C02ACD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84A98" w14:textId="104CE753" w:rsidR="00E27F95" w:rsidRPr="001E0890" w:rsidRDefault="00B2748A">
    <w:pPr>
      <w:pStyle w:val="Nagwek"/>
    </w:pPr>
    <w:bookmarkStart w:id="8" w:name="_Hlk155697642"/>
    <w:r w:rsidRPr="001E0890">
      <w:rPr>
        <w:noProof/>
      </w:rPr>
      <w:drawing>
        <wp:inline distT="0" distB="0" distL="0" distR="0" wp14:anchorId="1A1E2EFC" wp14:editId="57CA8B3F">
          <wp:extent cx="5753100" cy="790575"/>
          <wp:effectExtent l="0" t="0" r="0" b="0"/>
          <wp:docPr id="1" name="Obraz 1" descr="Logo Fundusze Europejskie dla Rozwoju Społecznego, Logo Rzeczpospolita Polska, Logo Dofinansowane przez Unię Europejsk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 Fundusze Europejskie dla Rozwoju Społecznego, Logo Rzeczpospolita Polska, Logo Dofinansowane przez Unię Europejską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8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</w:rPr>
    </w:lvl>
  </w:abstractNum>
  <w:abstractNum w:abstractNumId="4" w15:restartNumberingAfterBreak="0">
    <w:nsid w:val="09680916"/>
    <w:multiLevelType w:val="hybridMultilevel"/>
    <w:tmpl w:val="B550433E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4D0B8A"/>
    <w:multiLevelType w:val="hybridMultilevel"/>
    <w:tmpl w:val="DAE8B48C"/>
    <w:lvl w:ilvl="0" w:tplc="6406D07A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6BBD74E6"/>
    <w:multiLevelType w:val="hybridMultilevel"/>
    <w:tmpl w:val="CAC219E0"/>
    <w:lvl w:ilvl="0" w:tplc="0415000F">
      <w:start w:val="1"/>
      <w:numFmt w:val="decimal"/>
      <w:lvlText w:val="%1."/>
      <w:lvlJc w:val="left"/>
      <w:pPr>
        <w:ind w:left="1363" w:hanging="360"/>
      </w:pPr>
    </w:lvl>
    <w:lvl w:ilvl="1" w:tplc="04150019" w:tentative="1">
      <w:start w:val="1"/>
      <w:numFmt w:val="lowerLetter"/>
      <w:lvlText w:val="%2."/>
      <w:lvlJc w:val="left"/>
      <w:pPr>
        <w:ind w:left="2083" w:hanging="360"/>
      </w:pPr>
    </w:lvl>
    <w:lvl w:ilvl="2" w:tplc="0415001B" w:tentative="1">
      <w:start w:val="1"/>
      <w:numFmt w:val="lowerRoman"/>
      <w:lvlText w:val="%3."/>
      <w:lvlJc w:val="right"/>
      <w:pPr>
        <w:ind w:left="2803" w:hanging="180"/>
      </w:pPr>
    </w:lvl>
    <w:lvl w:ilvl="3" w:tplc="0415000F" w:tentative="1">
      <w:start w:val="1"/>
      <w:numFmt w:val="decimal"/>
      <w:lvlText w:val="%4."/>
      <w:lvlJc w:val="left"/>
      <w:pPr>
        <w:ind w:left="3523" w:hanging="360"/>
      </w:pPr>
    </w:lvl>
    <w:lvl w:ilvl="4" w:tplc="04150019" w:tentative="1">
      <w:start w:val="1"/>
      <w:numFmt w:val="lowerLetter"/>
      <w:lvlText w:val="%5."/>
      <w:lvlJc w:val="left"/>
      <w:pPr>
        <w:ind w:left="4243" w:hanging="360"/>
      </w:pPr>
    </w:lvl>
    <w:lvl w:ilvl="5" w:tplc="0415001B" w:tentative="1">
      <w:start w:val="1"/>
      <w:numFmt w:val="lowerRoman"/>
      <w:lvlText w:val="%6."/>
      <w:lvlJc w:val="right"/>
      <w:pPr>
        <w:ind w:left="4963" w:hanging="180"/>
      </w:pPr>
    </w:lvl>
    <w:lvl w:ilvl="6" w:tplc="0415000F" w:tentative="1">
      <w:start w:val="1"/>
      <w:numFmt w:val="decimal"/>
      <w:lvlText w:val="%7."/>
      <w:lvlJc w:val="left"/>
      <w:pPr>
        <w:ind w:left="5683" w:hanging="360"/>
      </w:pPr>
    </w:lvl>
    <w:lvl w:ilvl="7" w:tplc="04150019" w:tentative="1">
      <w:start w:val="1"/>
      <w:numFmt w:val="lowerLetter"/>
      <w:lvlText w:val="%8."/>
      <w:lvlJc w:val="left"/>
      <w:pPr>
        <w:ind w:left="6403" w:hanging="360"/>
      </w:pPr>
    </w:lvl>
    <w:lvl w:ilvl="8" w:tplc="0415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7" w15:restartNumberingAfterBreak="0">
    <w:nsid w:val="713D00AB"/>
    <w:multiLevelType w:val="hybridMultilevel"/>
    <w:tmpl w:val="BA9ED07E"/>
    <w:lvl w:ilvl="0" w:tplc="13C0EBB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590283893">
    <w:abstractNumId w:val="5"/>
  </w:num>
  <w:num w:numId="2" w16cid:durableId="444497782">
    <w:abstractNumId w:val="7"/>
  </w:num>
  <w:num w:numId="3" w16cid:durableId="1410080641">
    <w:abstractNumId w:val="4"/>
  </w:num>
  <w:num w:numId="4" w16cid:durableId="858659023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356"/>
    <w:rsid w:val="0000056D"/>
    <w:rsid w:val="0000135E"/>
    <w:rsid w:val="00004E6A"/>
    <w:rsid w:val="00004F08"/>
    <w:rsid w:val="000118E2"/>
    <w:rsid w:val="00015441"/>
    <w:rsid w:val="000167B7"/>
    <w:rsid w:val="00036320"/>
    <w:rsid w:val="00051694"/>
    <w:rsid w:val="0006286A"/>
    <w:rsid w:val="00063315"/>
    <w:rsid w:val="00063C5B"/>
    <w:rsid w:val="00064EAF"/>
    <w:rsid w:val="00080CC6"/>
    <w:rsid w:val="00081374"/>
    <w:rsid w:val="00091FC4"/>
    <w:rsid w:val="000958BE"/>
    <w:rsid w:val="000A1B11"/>
    <w:rsid w:val="000A43DB"/>
    <w:rsid w:val="000B552F"/>
    <w:rsid w:val="000C00B9"/>
    <w:rsid w:val="000C72B2"/>
    <w:rsid w:val="000C7F25"/>
    <w:rsid w:val="000E1702"/>
    <w:rsid w:val="000E6D49"/>
    <w:rsid w:val="000F5E32"/>
    <w:rsid w:val="001072D7"/>
    <w:rsid w:val="0011081C"/>
    <w:rsid w:val="00116102"/>
    <w:rsid w:val="0011707A"/>
    <w:rsid w:val="00123342"/>
    <w:rsid w:val="00126372"/>
    <w:rsid w:val="001306C0"/>
    <w:rsid w:val="00144B3A"/>
    <w:rsid w:val="00145B07"/>
    <w:rsid w:val="00153133"/>
    <w:rsid w:val="00153673"/>
    <w:rsid w:val="001602CC"/>
    <w:rsid w:val="00163E8F"/>
    <w:rsid w:val="00167B14"/>
    <w:rsid w:val="00175201"/>
    <w:rsid w:val="00181B01"/>
    <w:rsid w:val="001877D2"/>
    <w:rsid w:val="001904B4"/>
    <w:rsid w:val="00190C56"/>
    <w:rsid w:val="0019298D"/>
    <w:rsid w:val="00192CDB"/>
    <w:rsid w:val="00197E9D"/>
    <w:rsid w:val="001B17AE"/>
    <w:rsid w:val="001C0FAD"/>
    <w:rsid w:val="001C7DF5"/>
    <w:rsid w:val="001D10F1"/>
    <w:rsid w:val="001D2CE5"/>
    <w:rsid w:val="001D502F"/>
    <w:rsid w:val="001D582C"/>
    <w:rsid w:val="001D65F1"/>
    <w:rsid w:val="001E0890"/>
    <w:rsid w:val="001E3E9F"/>
    <w:rsid w:val="001F17A7"/>
    <w:rsid w:val="001F1C67"/>
    <w:rsid w:val="001F466C"/>
    <w:rsid w:val="001F68AD"/>
    <w:rsid w:val="002012FB"/>
    <w:rsid w:val="00207024"/>
    <w:rsid w:val="002165BA"/>
    <w:rsid w:val="0022066C"/>
    <w:rsid w:val="00221D60"/>
    <w:rsid w:val="0022628E"/>
    <w:rsid w:val="0023277E"/>
    <w:rsid w:val="0023724A"/>
    <w:rsid w:val="002471B0"/>
    <w:rsid w:val="00250B4B"/>
    <w:rsid w:val="0026285A"/>
    <w:rsid w:val="00265974"/>
    <w:rsid w:val="00274E82"/>
    <w:rsid w:val="002817AD"/>
    <w:rsid w:val="00285706"/>
    <w:rsid w:val="00291612"/>
    <w:rsid w:val="002A5E5A"/>
    <w:rsid w:val="002B2897"/>
    <w:rsid w:val="002B6D44"/>
    <w:rsid w:val="002C2868"/>
    <w:rsid w:val="002C2AED"/>
    <w:rsid w:val="002E4832"/>
    <w:rsid w:val="002E6E15"/>
    <w:rsid w:val="002F14AA"/>
    <w:rsid w:val="002F7000"/>
    <w:rsid w:val="00301F19"/>
    <w:rsid w:val="00302F7B"/>
    <w:rsid w:val="0030734F"/>
    <w:rsid w:val="003140D8"/>
    <w:rsid w:val="00316D2E"/>
    <w:rsid w:val="00324A72"/>
    <w:rsid w:val="00325451"/>
    <w:rsid w:val="0032563A"/>
    <w:rsid w:val="00325F99"/>
    <w:rsid w:val="00326AD4"/>
    <w:rsid w:val="00331638"/>
    <w:rsid w:val="003345F5"/>
    <w:rsid w:val="00342820"/>
    <w:rsid w:val="00354B46"/>
    <w:rsid w:val="00364E7A"/>
    <w:rsid w:val="00377CD2"/>
    <w:rsid w:val="00386B20"/>
    <w:rsid w:val="00390520"/>
    <w:rsid w:val="00393C4E"/>
    <w:rsid w:val="0039493E"/>
    <w:rsid w:val="00395A66"/>
    <w:rsid w:val="00396FA3"/>
    <w:rsid w:val="003B18BF"/>
    <w:rsid w:val="003B52B6"/>
    <w:rsid w:val="003B61BC"/>
    <w:rsid w:val="003C0E4F"/>
    <w:rsid w:val="003D553A"/>
    <w:rsid w:val="003D7B79"/>
    <w:rsid w:val="003E0B3A"/>
    <w:rsid w:val="00401EFC"/>
    <w:rsid w:val="00404397"/>
    <w:rsid w:val="00404F64"/>
    <w:rsid w:val="004338F5"/>
    <w:rsid w:val="004345E2"/>
    <w:rsid w:val="00436DE8"/>
    <w:rsid w:val="00443484"/>
    <w:rsid w:val="004447FD"/>
    <w:rsid w:val="00445FEA"/>
    <w:rsid w:val="0045044D"/>
    <w:rsid w:val="004605EB"/>
    <w:rsid w:val="00463849"/>
    <w:rsid w:val="0046424E"/>
    <w:rsid w:val="00466585"/>
    <w:rsid w:val="004675A6"/>
    <w:rsid w:val="0047445E"/>
    <w:rsid w:val="00486356"/>
    <w:rsid w:val="004A2329"/>
    <w:rsid w:val="004B5C4A"/>
    <w:rsid w:val="004B6822"/>
    <w:rsid w:val="004C228A"/>
    <w:rsid w:val="004C3038"/>
    <w:rsid w:val="004C4180"/>
    <w:rsid w:val="004C5379"/>
    <w:rsid w:val="004D2A79"/>
    <w:rsid w:val="004E29A7"/>
    <w:rsid w:val="004F05F2"/>
    <w:rsid w:val="004F13BD"/>
    <w:rsid w:val="004F206F"/>
    <w:rsid w:val="005024C4"/>
    <w:rsid w:val="00511D50"/>
    <w:rsid w:val="00512E69"/>
    <w:rsid w:val="00514D91"/>
    <w:rsid w:val="00514FFB"/>
    <w:rsid w:val="00526BB5"/>
    <w:rsid w:val="005348F3"/>
    <w:rsid w:val="005349F7"/>
    <w:rsid w:val="005360DE"/>
    <w:rsid w:val="00537B58"/>
    <w:rsid w:val="00542908"/>
    <w:rsid w:val="00543147"/>
    <w:rsid w:val="0055006A"/>
    <w:rsid w:val="00550724"/>
    <w:rsid w:val="005542CE"/>
    <w:rsid w:val="005641C6"/>
    <w:rsid w:val="00574438"/>
    <w:rsid w:val="005773FF"/>
    <w:rsid w:val="00594AE6"/>
    <w:rsid w:val="00596ADF"/>
    <w:rsid w:val="005A2572"/>
    <w:rsid w:val="005A2C4D"/>
    <w:rsid w:val="005B62AF"/>
    <w:rsid w:val="005C7F38"/>
    <w:rsid w:val="005D507B"/>
    <w:rsid w:val="005D7D5D"/>
    <w:rsid w:val="005F0F9A"/>
    <w:rsid w:val="005F28DD"/>
    <w:rsid w:val="005F502B"/>
    <w:rsid w:val="005F52C6"/>
    <w:rsid w:val="00605D5F"/>
    <w:rsid w:val="0061519D"/>
    <w:rsid w:val="00617A9A"/>
    <w:rsid w:val="0062101B"/>
    <w:rsid w:val="006210A5"/>
    <w:rsid w:val="00625E3F"/>
    <w:rsid w:val="00641B8E"/>
    <w:rsid w:val="006456D3"/>
    <w:rsid w:val="00650A57"/>
    <w:rsid w:val="00651CF8"/>
    <w:rsid w:val="0065237D"/>
    <w:rsid w:val="0065735B"/>
    <w:rsid w:val="00660B68"/>
    <w:rsid w:val="0067432D"/>
    <w:rsid w:val="00675873"/>
    <w:rsid w:val="00680300"/>
    <w:rsid w:val="00686A56"/>
    <w:rsid w:val="00693B64"/>
    <w:rsid w:val="006A1E9E"/>
    <w:rsid w:val="006A3F7E"/>
    <w:rsid w:val="006B1267"/>
    <w:rsid w:val="006B1AC5"/>
    <w:rsid w:val="006B26BD"/>
    <w:rsid w:val="006C1AD8"/>
    <w:rsid w:val="006C39A8"/>
    <w:rsid w:val="006C428F"/>
    <w:rsid w:val="006D1124"/>
    <w:rsid w:val="006D1FF1"/>
    <w:rsid w:val="006D3E64"/>
    <w:rsid w:val="006D684B"/>
    <w:rsid w:val="006E024D"/>
    <w:rsid w:val="006E2308"/>
    <w:rsid w:val="006E4EB9"/>
    <w:rsid w:val="006F1F87"/>
    <w:rsid w:val="007011E1"/>
    <w:rsid w:val="0070241A"/>
    <w:rsid w:val="0071108D"/>
    <w:rsid w:val="00712B47"/>
    <w:rsid w:val="00717EF5"/>
    <w:rsid w:val="007222AE"/>
    <w:rsid w:val="00732257"/>
    <w:rsid w:val="0073583A"/>
    <w:rsid w:val="00737375"/>
    <w:rsid w:val="0076029F"/>
    <w:rsid w:val="0076443C"/>
    <w:rsid w:val="00770DFA"/>
    <w:rsid w:val="00783766"/>
    <w:rsid w:val="00783E9D"/>
    <w:rsid w:val="00790C06"/>
    <w:rsid w:val="007955AF"/>
    <w:rsid w:val="0079794C"/>
    <w:rsid w:val="007A140D"/>
    <w:rsid w:val="007A18E3"/>
    <w:rsid w:val="007A1BC7"/>
    <w:rsid w:val="007A3B73"/>
    <w:rsid w:val="007A682C"/>
    <w:rsid w:val="007A7082"/>
    <w:rsid w:val="007A74FC"/>
    <w:rsid w:val="007B4003"/>
    <w:rsid w:val="007B727B"/>
    <w:rsid w:val="007C0F79"/>
    <w:rsid w:val="007C40A1"/>
    <w:rsid w:val="007D601B"/>
    <w:rsid w:val="007E63D1"/>
    <w:rsid w:val="007F60FE"/>
    <w:rsid w:val="008005E3"/>
    <w:rsid w:val="00804420"/>
    <w:rsid w:val="00805813"/>
    <w:rsid w:val="0080600E"/>
    <w:rsid w:val="0080633E"/>
    <w:rsid w:val="00811349"/>
    <w:rsid w:val="008139A5"/>
    <w:rsid w:val="00814AFB"/>
    <w:rsid w:val="00816F14"/>
    <w:rsid w:val="00823B92"/>
    <w:rsid w:val="00826335"/>
    <w:rsid w:val="00830ECA"/>
    <w:rsid w:val="00831DA3"/>
    <w:rsid w:val="00834297"/>
    <w:rsid w:val="0083721C"/>
    <w:rsid w:val="00837223"/>
    <w:rsid w:val="00837464"/>
    <w:rsid w:val="0084231B"/>
    <w:rsid w:val="008448F5"/>
    <w:rsid w:val="00846B5B"/>
    <w:rsid w:val="00846FC0"/>
    <w:rsid w:val="008579B3"/>
    <w:rsid w:val="00870242"/>
    <w:rsid w:val="008817DF"/>
    <w:rsid w:val="0088241C"/>
    <w:rsid w:val="00882F11"/>
    <w:rsid w:val="00893043"/>
    <w:rsid w:val="008954DE"/>
    <w:rsid w:val="008A3664"/>
    <w:rsid w:val="008A7647"/>
    <w:rsid w:val="008B45E0"/>
    <w:rsid w:val="008C04C1"/>
    <w:rsid w:val="008C0F68"/>
    <w:rsid w:val="008C2035"/>
    <w:rsid w:val="008C2AA4"/>
    <w:rsid w:val="008D5E6C"/>
    <w:rsid w:val="008E107A"/>
    <w:rsid w:val="008E1D69"/>
    <w:rsid w:val="008E2E21"/>
    <w:rsid w:val="008E314E"/>
    <w:rsid w:val="008E33B2"/>
    <w:rsid w:val="008E49E7"/>
    <w:rsid w:val="008F2E50"/>
    <w:rsid w:val="008F5257"/>
    <w:rsid w:val="008F6D8C"/>
    <w:rsid w:val="008F6E45"/>
    <w:rsid w:val="009007D0"/>
    <w:rsid w:val="009013EF"/>
    <w:rsid w:val="00911923"/>
    <w:rsid w:val="00915486"/>
    <w:rsid w:val="00921322"/>
    <w:rsid w:val="00922F82"/>
    <w:rsid w:val="009257D7"/>
    <w:rsid w:val="009303A4"/>
    <w:rsid w:val="00930E77"/>
    <w:rsid w:val="00931E30"/>
    <w:rsid w:val="00931F8F"/>
    <w:rsid w:val="00935460"/>
    <w:rsid w:val="00937098"/>
    <w:rsid w:val="00942BA5"/>
    <w:rsid w:val="00945DA9"/>
    <w:rsid w:val="00947300"/>
    <w:rsid w:val="00951188"/>
    <w:rsid w:val="00951CE8"/>
    <w:rsid w:val="00952F5F"/>
    <w:rsid w:val="00953F67"/>
    <w:rsid w:val="00954B11"/>
    <w:rsid w:val="00956B7D"/>
    <w:rsid w:val="00964F8F"/>
    <w:rsid w:val="009660C8"/>
    <w:rsid w:val="00966D7D"/>
    <w:rsid w:val="00973A51"/>
    <w:rsid w:val="00976247"/>
    <w:rsid w:val="009875C8"/>
    <w:rsid w:val="00990EC9"/>
    <w:rsid w:val="00991667"/>
    <w:rsid w:val="009A44F3"/>
    <w:rsid w:val="009B4772"/>
    <w:rsid w:val="009C04C0"/>
    <w:rsid w:val="009D1072"/>
    <w:rsid w:val="009D2B39"/>
    <w:rsid w:val="009E32FA"/>
    <w:rsid w:val="009E3A24"/>
    <w:rsid w:val="009E4523"/>
    <w:rsid w:val="009F1E59"/>
    <w:rsid w:val="009F3724"/>
    <w:rsid w:val="009F53FC"/>
    <w:rsid w:val="009F7294"/>
    <w:rsid w:val="009F7B72"/>
    <w:rsid w:val="00A1713A"/>
    <w:rsid w:val="00A17D3C"/>
    <w:rsid w:val="00A2025E"/>
    <w:rsid w:val="00A251A1"/>
    <w:rsid w:val="00A34269"/>
    <w:rsid w:val="00A3521F"/>
    <w:rsid w:val="00A40B03"/>
    <w:rsid w:val="00A47EF4"/>
    <w:rsid w:val="00A536BF"/>
    <w:rsid w:val="00A56494"/>
    <w:rsid w:val="00A57A16"/>
    <w:rsid w:val="00A60AA2"/>
    <w:rsid w:val="00A624B3"/>
    <w:rsid w:val="00A643E8"/>
    <w:rsid w:val="00A6533E"/>
    <w:rsid w:val="00A77AEB"/>
    <w:rsid w:val="00A80373"/>
    <w:rsid w:val="00A81B1C"/>
    <w:rsid w:val="00A879B0"/>
    <w:rsid w:val="00A947D4"/>
    <w:rsid w:val="00AB3791"/>
    <w:rsid w:val="00AB445F"/>
    <w:rsid w:val="00AB4FDE"/>
    <w:rsid w:val="00AB7309"/>
    <w:rsid w:val="00AC2356"/>
    <w:rsid w:val="00AC73A6"/>
    <w:rsid w:val="00AD06F2"/>
    <w:rsid w:val="00AD08B3"/>
    <w:rsid w:val="00AD0D84"/>
    <w:rsid w:val="00AD21C1"/>
    <w:rsid w:val="00AE5C01"/>
    <w:rsid w:val="00AF0EA7"/>
    <w:rsid w:val="00B032A1"/>
    <w:rsid w:val="00B10D99"/>
    <w:rsid w:val="00B2009A"/>
    <w:rsid w:val="00B204EB"/>
    <w:rsid w:val="00B2748A"/>
    <w:rsid w:val="00B27B29"/>
    <w:rsid w:val="00B439ED"/>
    <w:rsid w:val="00B46B87"/>
    <w:rsid w:val="00B509C6"/>
    <w:rsid w:val="00B50B6F"/>
    <w:rsid w:val="00B57167"/>
    <w:rsid w:val="00B571D1"/>
    <w:rsid w:val="00B57856"/>
    <w:rsid w:val="00B628DA"/>
    <w:rsid w:val="00B643A6"/>
    <w:rsid w:val="00B6482F"/>
    <w:rsid w:val="00B70AD6"/>
    <w:rsid w:val="00B70F34"/>
    <w:rsid w:val="00B73C17"/>
    <w:rsid w:val="00B9185E"/>
    <w:rsid w:val="00B93ABB"/>
    <w:rsid w:val="00B96257"/>
    <w:rsid w:val="00BA50D1"/>
    <w:rsid w:val="00BA517C"/>
    <w:rsid w:val="00BB274C"/>
    <w:rsid w:val="00BD5794"/>
    <w:rsid w:val="00BD67F7"/>
    <w:rsid w:val="00BD7CD9"/>
    <w:rsid w:val="00BF78E3"/>
    <w:rsid w:val="00C02ACD"/>
    <w:rsid w:val="00C061D1"/>
    <w:rsid w:val="00C078B7"/>
    <w:rsid w:val="00C10AE2"/>
    <w:rsid w:val="00C13C8F"/>
    <w:rsid w:val="00C15A77"/>
    <w:rsid w:val="00C21833"/>
    <w:rsid w:val="00C37D01"/>
    <w:rsid w:val="00C4198F"/>
    <w:rsid w:val="00C4273A"/>
    <w:rsid w:val="00C45228"/>
    <w:rsid w:val="00C46072"/>
    <w:rsid w:val="00C47ABD"/>
    <w:rsid w:val="00C50450"/>
    <w:rsid w:val="00C637C3"/>
    <w:rsid w:val="00C7316C"/>
    <w:rsid w:val="00C73BA8"/>
    <w:rsid w:val="00C90C03"/>
    <w:rsid w:val="00C9631F"/>
    <w:rsid w:val="00C97229"/>
    <w:rsid w:val="00CA1B5F"/>
    <w:rsid w:val="00CA1DDF"/>
    <w:rsid w:val="00CA2993"/>
    <w:rsid w:val="00CA311F"/>
    <w:rsid w:val="00CA32EE"/>
    <w:rsid w:val="00CA4B16"/>
    <w:rsid w:val="00CA5A40"/>
    <w:rsid w:val="00CB2C58"/>
    <w:rsid w:val="00CB72FE"/>
    <w:rsid w:val="00CC2A4D"/>
    <w:rsid w:val="00CD23F7"/>
    <w:rsid w:val="00CD3F1D"/>
    <w:rsid w:val="00CF11AC"/>
    <w:rsid w:val="00D145CC"/>
    <w:rsid w:val="00D15DC0"/>
    <w:rsid w:val="00D20091"/>
    <w:rsid w:val="00D20536"/>
    <w:rsid w:val="00D24C9F"/>
    <w:rsid w:val="00D360CB"/>
    <w:rsid w:val="00D36C53"/>
    <w:rsid w:val="00D36D72"/>
    <w:rsid w:val="00D520B5"/>
    <w:rsid w:val="00D52214"/>
    <w:rsid w:val="00D65BF8"/>
    <w:rsid w:val="00D71426"/>
    <w:rsid w:val="00D72698"/>
    <w:rsid w:val="00D73303"/>
    <w:rsid w:val="00D85A67"/>
    <w:rsid w:val="00D87AD7"/>
    <w:rsid w:val="00D87F40"/>
    <w:rsid w:val="00DA25AF"/>
    <w:rsid w:val="00DA758B"/>
    <w:rsid w:val="00DB1CEA"/>
    <w:rsid w:val="00DB4FAB"/>
    <w:rsid w:val="00DB76E2"/>
    <w:rsid w:val="00DC201C"/>
    <w:rsid w:val="00DC6445"/>
    <w:rsid w:val="00DC6458"/>
    <w:rsid w:val="00DD122C"/>
    <w:rsid w:val="00DE02B5"/>
    <w:rsid w:val="00DE2BFB"/>
    <w:rsid w:val="00DF3470"/>
    <w:rsid w:val="00DF5903"/>
    <w:rsid w:val="00E07DCA"/>
    <w:rsid w:val="00E228DE"/>
    <w:rsid w:val="00E27F95"/>
    <w:rsid w:val="00E340D5"/>
    <w:rsid w:val="00E45C6F"/>
    <w:rsid w:val="00E51853"/>
    <w:rsid w:val="00E51D5A"/>
    <w:rsid w:val="00E6096D"/>
    <w:rsid w:val="00E62AFD"/>
    <w:rsid w:val="00E66F9B"/>
    <w:rsid w:val="00E704E6"/>
    <w:rsid w:val="00E82DFD"/>
    <w:rsid w:val="00E8471C"/>
    <w:rsid w:val="00E85E9C"/>
    <w:rsid w:val="00E967E7"/>
    <w:rsid w:val="00EA7143"/>
    <w:rsid w:val="00EB0D06"/>
    <w:rsid w:val="00EB2A5C"/>
    <w:rsid w:val="00EB6668"/>
    <w:rsid w:val="00EC1112"/>
    <w:rsid w:val="00EC23A5"/>
    <w:rsid w:val="00EC2CF1"/>
    <w:rsid w:val="00EC2E70"/>
    <w:rsid w:val="00EC6AB7"/>
    <w:rsid w:val="00EE08BF"/>
    <w:rsid w:val="00EF16FA"/>
    <w:rsid w:val="00EF450D"/>
    <w:rsid w:val="00F01CE9"/>
    <w:rsid w:val="00F10E83"/>
    <w:rsid w:val="00F12F8F"/>
    <w:rsid w:val="00F21FAA"/>
    <w:rsid w:val="00F23E60"/>
    <w:rsid w:val="00F31CC7"/>
    <w:rsid w:val="00F33813"/>
    <w:rsid w:val="00F35DDB"/>
    <w:rsid w:val="00F475F4"/>
    <w:rsid w:val="00F476D3"/>
    <w:rsid w:val="00F53F31"/>
    <w:rsid w:val="00F60DF0"/>
    <w:rsid w:val="00F66141"/>
    <w:rsid w:val="00F9066D"/>
    <w:rsid w:val="00F925AC"/>
    <w:rsid w:val="00F947CA"/>
    <w:rsid w:val="00F9525B"/>
    <w:rsid w:val="00F96CE0"/>
    <w:rsid w:val="00F96D98"/>
    <w:rsid w:val="00F96FA7"/>
    <w:rsid w:val="00F9724E"/>
    <w:rsid w:val="00FA45EC"/>
    <w:rsid w:val="00FB2FA2"/>
    <w:rsid w:val="00FB694F"/>
    <w:rsid w:val="00FB7319"/>
    <w:rsid w:val="00FD000A"/>
    <w:rsid w:val="00FD05E9"/>
    <w:rsid w:val="00FD13C7"/>
    <w:rsid w:val="00FD322A"/>
    <w:rsid w:val="00FD3F5A"/>
    <w:rsid w:val="00FD74F5"/>
    <w:rsid w:val="00FE3549"/>
    <w:rsid w:val="00FE55FE"/>
    <w:rsid w:val="00FE792A"/>
    <w:rsid w:val="00FF0538"/>
    <w:rsid w:val="00FF209F"/>
    <w:rsid w:val="00FF3E8F"/>
    <w:rsid w:val="00FF5AF6"/>
    <w:rsid w:val="00FF7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FFF886"/>
  <w15:chartTrackingRefBased/>
  <w15:docId w15:val="{EC64A6C3-BDE7-49A8-A9DB-8FF30EADE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locked="1" w:uiPriority="0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28D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080CC6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F9066D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4863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semiHidden/>
    <w:locked/>
    <w:rsid w:val="00486356"/>
    <w:rPr>
      <w:rFonts w:cs="Times New Roman"/>
    </w:rPr>
  </w:style>
  <w:style w:type="paragraph" w:styleId="Stopka">
    <w:name w:val="footer"/>
    <w:aliases w:val="Znak"/>
    <w:basedOn w:val="Normalny"/>
    <w:link w:val="StopkaZnak"/>
    <w:uiPriority w:val="99"/>
    <w:semiHidden/>
    <w:rsid w:val="004863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Znak Znak"/>
    <w:link w:val="Stopka"/>
    <w:uiPriority w:val="99"/>
    <w:semiHidden/>
    <w:locked/>
    <w:rsid w:val="00486356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4863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86356"/>
    <w:rPr>
      <w:rFonts w:ascii="Tahoma" w:hAnsi="Tahoma" w:cs="Tahoma"/>
      <w:sz w:val="16"/>
      <w:szCs w:val="16"/>
    </w:rPr>
  </w:style>
  <w:style w:type="character" w:customStyle="1" w:styleId="ZnakZnakZnak2">
    <w:name w:val="Znak Znak Znak2"/>
    <w:uiPriority w:val="99"/>
    <w:rsid w:val="008E314E"/>
    <w:rPr>
      <w:rFonts w:ascii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rsid w:val="008E314E"/>
    <w:pPr>
      <w:spacing w:after="120"/>
    </w:pPr>
  </w:style>
  <w:style w:type="character" w:customStyle="1" w:styleId="TekstpodstawowyZnak">
    <w:name w:val="Tekst podstawowy Znak"/>
    <w:link w:val="Tekstpodstawowy"/>
    <w:uiPriority w:val="99"/>
    <w:locked/>
    <w:rsid w:val="008E314E"/>
    <w:rPr>
      <w:rFonts w:ascii="Calibri" w:hAnsi="Calibri" w:cs="Times New Roman"/>
      <w:sz w:val="22"/>
      <w:szCs w:val="22"/>
      <w:lang w:val="pl-PL" w:eastAsia="en-US" w:bidi="ar-SA"/>
    </w:rPr>
  </w:style>
  <w:style w:type="paragraph" w:customStyle="1" w:styleId="Akapitzlist1">
    <w:name w:val="Akapit z listą1"/>
    <w:aliases w:val="CW_Lista,maz_wyliczenie,opis dzialania,K-P_odwolanie,A_wyliczenie,Akapit z listą 1"/>
    <w:basedOn w:val="Normalny"/>
    <w:link w:val="AkapitzlistZnak"/>
    <w:uiPriority w:val="34"/>
    <w:qFormat/>
    <w:rsid w:val="008E314E"/>
    <w:pPr>
      <w:ind w:left="708"/>
    </w:pPr>
    <w:rPr>
      <w:lang w:val="x-none"/>
    </w:rPr>
  </w:style>
  <w:style w:type="character" w:styleId="Pogrubienie">
    <w:name w:val="Strong"/>
    <w:uiPriority w:val="99"/>
    <w:qFormat/>
    <w:rsid w:val="008E314E"/>
    <w:rPr>
      <w:rFonts w:cs="Times New Roman"/>
      <w:b/>
      <w:bCs/>
    </w:rPr>
  </w:style>
  <w:style w:type="character" w:styleId="Hipercze">
    <w:name w:val="Hyperlink"/>
    <w:uiPriority w:val="99"/>
    <w:rsid w:val="008E314E"/>
    <w:rPr>
      <w:rFonts w:cs="Times New Roman"/>
      <w:color w:val="0000FF"/>
      <w:u w:val="single"/>
    </w:rPr>
  </w:style>
  <w:style w:type="character" w:styleId="UyteHipercze">
    <w:name w:val="FollowedHyperlink"/>
    <w:uiPriority w:val="99"/>
    <w:rsid w:val="008E314E"/>
    <w:rPr>
      <w:rFonts w:cs="Times New Roman"/>
      <w:color w:val="800080"/>
      <w:u w:val="single"/>
    </w:rPr>
  </w:style>
  <w:style w:type="character" w:customStyle="1" w:styleId="st1">
    <w:name w:val="st1"/>
    <w:uiPriority w:val="99"/>
    <w:rsid w:val="008E314E"/>
    <w:rPr>
      <w:rFonts w:cs="Times New Roman"/>
    </w:rPr>
  </w:style>
  <w:style w:type="paragraph" w:customStyle="1" w:styleId="Tekstpodstawowy21">
    <w:name w:val="Tekst podstawowy 21"/>
    <w:basedOn w:val="Normalny"/>
    <w:uiPriority w:val="99"/>
    <w:rsid w:val="00E51D5A"/>
    <w:pPr>
      <w:overflowPunct w:val="0"/>
      <w:autoSpaceDE w:val="0"/>
      <w:autoSpaceDN w:val="0"/>
      <w:adjustRightInd w:val="0"/>
      <w:spacing w:after="0" w:line="240" w:lineRule="auto"/>
      <w:ind w:left="284" w:hanging="284"/>
      <w:jc w:val="both"/>
      <w:textAlignment w:val="baseline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Tekstpodstawowy22">
    <w:name w:val="Tekst podstawowy 22"/>
    <w:basedOn w:val="Normalny"/>
    <w:uiPriority w:val="99"/>
    <w:rsid w:val="00004E6A"/>
    <w:pPr>
      <w:suppressAutoHyphens/>
      <w:spacing w:after="120" w:line="48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normaltableau">
    <w:name w:val="normal_tableau"/>
    <w:basedOn w:val="Normalny"/>
    <w:uiPriority w:val="99"/>
    <w:rsid w:val="00004E6A"/>
    <w:pPr>
      <w:suppressAutoHyphens/>
      <w:spacing w:before="120" w:after="120" w:line="240" w:lineRule="auto"/>
      <w:jc w:val="both"/>
    </w:pPr>
    <w:rPr>
      <w:rFonts w:ascii="Optima" w:eastAsia="Times New Roman" w:hAnsi="Optima"/>
      <w:lang w:val="en-GB" w:eastAsia="ar-SA"/>
    </w:rPr>
  </w:style>
  <w:style w:type="paragraph" w:customStyle="1" w:styleId="Lista21">
    <w:name w:val="Lista 21"/>
    <w:basedOn w:val="Normalny"/>
    <w:uiPriority w:val="99"/>
    <w:rsid w:val="00004E6A"/>
    <w:pPr>
      <w:suppressAutoHyphens/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9C04C0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locked/>
    <w:rsid w:val="009C04C0"/>
    <w:rPr>
      <w:rFonts w:cs="Times New Roman"/>
      <w:sz w:val="22"/>
      <w:szCs w:val="22"/>
      <w:lang w:eastAsia="en-US"/>
    </w:rPr>
  </w:style>
  <w:style w:type="paragraph" w:styleId="Lista2">
    <w:name w:val="List 2"/>
    <w:basedOn w:val="Normalny"/>
    <w:uiPriority w:val="99"/>
    <w:rsid w:val="00A251A1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rsid w:val="004447FD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625E3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625E3F"/>
    <w:rPr>
      <w:rFonts w:cs="Times New Roman"/>
      <w:lang w:eastAsia="en-US"/>
    </w:rPr>
  </w:style>
  <w:style w:type="character" w:styleId="Odwoanieprzypisudolnego">
    <w:name w:val="footnote reference"/>
    <w:uiPriority w:val="99"/>
    <w:semiHidden/>
    <w:rsid w:val="00625E3F"/>
    <w:rPr>
      <w:rFonts w:cs="Times New Roman"/>
      <w:vertAlign w:val="superscript"/>
    </w:rPr>
  </w:style>
  <w:style w:type="character" w:customStyle="1" w:styleId="AkapitzlistZnak">
    <w:name w:val="Akapit z listą Znak"/>
    <w:aliases w:val="CW_Lista Znak,maz_wyliczenie Znak,opis dzialania Znak,K-P_odwolanie Znak,A_wyliczenie Znak,Akapit z listą 1 Znak"/>
    <w:link w:val="Akapitzlist1"/>
    <w:uiPriority w:val="34"/>
    <w:rsid w:val="00EF450D"/>
    <w:rPr>
      <w:sz w:val="22"/>
      <w:szCs w:val="22"/>
      <w:lang w:eastAsia="en-US"/>
    </w:rPr>
  </w:style>
  <w:style w:type="paragraph" w:customStyle="1" w:styleId="Default">
    <w:name w:val="Default"/>
    <w:rsid w:val="00EF450D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en-US"/>
    </w:rPr>
  </w:style>
  <w:style w:type="character" w:customStyle="1" w:styleId="Nagwek1Znak">
    <w:name w:val="Nagłówek 1 Znak"/>
    <w:link w:val="Nagwek1"/>
    <w:rsid w:val="00080CC6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link w:val="Nagwek2"/>
    <w:semiHidden/>
    <w:rsid w:val="00F9066D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F9066D"/>
    <w:rPr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4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7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7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7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7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7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7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7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7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7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hyperlink" Target="mailto:pokl@rcpslodz.pl" TargetMode="External"/><Relationship Id="rId1" Type="http://schemas.openxmlformats.org/officeDocument/2006/relationships/image" Target="media/image2.png"/><Relationship Id="rId4" Type="http://schemas.openxmlformats.org/officeDocument/2006/relationships/hyperlink" Target="mailto:pokl@rcpslodz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EFF50B-AB3F-4D5A-9F45-26126DE5E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1661</Words>
  <Characters>9972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/>
  <LinksUpToDate>false</LinksUpToDate>
  <CharactersWithSpaces>11610</CharactersWithSpaces>
  <SharedDoc>false</SharedDoc>
  <HLinks>
    <vt:vector size="6" baseType="variant">
      <vt:variant>
        <vt:i4>4980845</vt:i4>
      </vt:variant>
      <vt:variant>
        <vt:i4>0</vt:i4>
      </vt:variant>
      <vt:variant>
        <vt:i4>0</vt:i4>
      </vt:variant>
      <vt:variant>
        <vt:i4>5</vt:i4>
      </vt:variant>
      <vt:variant>
        <vt:lpwstr>mailto:pokl@rcpslodz.pl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SWZ</dc:title>
  <dc:subject/>
  <dc:creator>Joanna Szrejner</dc:creator>
  <cp:keywords/>
  <cp:lastModifiedBy>RCPS Łódź</cp:lastModifiedBy>
  <cp:revision>6</cp:revision>
  <cp:lastPrinted>2025-05-22T07:52:00Z</cp:lastPrinted>
  <dcterms:created xsi:type="dcterms:W3CDTF">2026-02-23T10:13:00Z</dcterms:created>
  <dcterms:modified xsi:type="dcterms:W3CDTF">2026-04-22T11:53:00Z</dcterms:modified>
</cp:coreProperties>
</file>